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11C3A" w14:textId="003969C4" w:rsidR="005B177C" w:rsidRPr="008166D7" w:rsidRDefault="005B177C" w:rsidP="004C3006">
      <w:pPr>
        <w:pStyle w:val="Corpotesto"/>
        <w:kinsoku w:val="0"/>
        <w:overflowPunct w:val="0"/>
        <w:spacing w:before="3"/>
        <w:rPr>
          <w:b/>
          <w:bCs/>
          <w:sz w:val="20"/>
          <w:szCs w:val="20"/>
        </w:rPr>
      </w:pPr>
      <w:r w:rsidRPr="00882A6B">
        <w:rPr>
          <w:b/>
          <w:bCs/>
          <w:sz w:val="24"/>
          <w:szCs w:val="24"/>
        </w:rPr>
        <w:t xml:space="preserve">MODULO </w:t>
      </w:r>
      <w:r w:rsidR="00B13870">
        <w:rPr>
          <w:b/>
          <w:bCs/>
          <w:sz w:val="24"/>
          <w:szCs w:val="24"/>
        </w:rPr>
        <w:t>C</w:t>
      </w:r>
      <w:r w:rsidR="00D94153">
        <w:rPr>
          <w:b/>
          <w:bCs/>
          <w:sz w:val="24"/>
          <w:szCs w:val="24"/>
        </w:rPr>
        <w:t xml:space="preserve">1 </w:t>
      </w:r>
      <w:r w:rsidR="008166D7" w:rsidRPr="008166D7">
        <w:rPr>
          <w:b/>
          <w:bCs/>
          <w:sz w:val="20"/>
          <w:szCs w:val="20"/>
        </w:rPr>
        <w:t xml:space="preserve">– </w:t>
      </w:r>
      <w:r w:rsidR="008166D7" w:rsidRPr="00D94153">
        <w:rPr>
          <w:b/>
          <w:bCs/>
          <w:sz w:val="24"/>
          <w:szCs w:val="24"/>
        </w:rPr>
        <w:t>COMPONENTE TERRITORIALE</w:t>
      </w:r>
    </w:p>
    <w:p w14:paraId="01C4962B" w14:textId="77777777" w:rsidR="005B177C" w:rsidRPr="003F401C" w:rsidRDefault="005B177C" w:rsidP="004C3006">
      <w:pPr>
        <w:spacing w:after="240"/>
        <w:rPr>
          <w:rFonts w:eastAsia="Arial"/>
          <w:b/>
          <w:sz w:val="24"/>
          <w:szCs w:val="24"/>
        </w:rPr>
      </w:pPr>
    </w:p>
    <w:p w14:paraId="0F447EB4" w14:textId="51A45CAE" w:rsidR="00D7410F" w:rsidRPr="00AD2013" w:rsidRDefault="00D7410F" w:rsidP="004C3006">
      <w:pPr>
        <w:spacing w:before="120" w:after="120"/>
        <w:jc w:val="right"/>
        <w:rPr>
          <w:rFonts w:eastAsia="Arial"/>
          <w:b/>
          <w:color w:val="C00000"/>
          <w:sz w:val="24"/>
          <w:szCs w:val="24"/>
        </w:rPr>
      </w:pPr>
      <w:r w:rsidRPr="00AD2013">
        <w:rPr>
          <w:rFonts w:eastAsia="Arial"/>
          <w:b/>
          <w:color w:val="C00000"/>
          <w:sz w:val="24"/>
          <w:szCs w:val="24"/>
        </w:rPr>
        <w:t xml:space="preserve">Comune di </w:t>
      </w:r>
      <w:r w:rsidR="00B15A78" w:rsidRPr="008166D7">
        <w:rPr>
          <w:rFonts w:eastAsia="Arial"/>
          <w:bCs/>
          <w:color w:val="C00000"/>
          <w:sz w:val="24"/>
          <w:szCs w:val="24"/>
        </w:rPr>
        <w:t>________________</w:t>
      </w:r>
    </w:p>
    <w:p w14:paraId="51BD8094" w14:textId="77777777" w:rsidR="00D7410F" w:rsidRDefault="00D7410F" w:rsidP="004C3006">
      <w:pPr>
        <w:spacing w:before="120" w:after="120"/>
        <w:jc w:val="right"/>
        <w:rPr>
          <w:rFonts w:eastAsia="Arial"/>
          <w:i/>
          <w:sz w:val="20"/>
          <w:szCs w:val="20"/>
        </w:rPr>
      </w:pPr>
      <w:r>
        <w:rPr>
          <w:rFonts w:eastAsia="Arial"/>
          <w:i/>
          <w:sz w:val="20"/>
          <w:szCs w:val="20"/>
        </w:rPr>
        <w:t>Area sviluppo economico - Attività produttive</w:t>
      </w:r>
      <w:r>
        <w:rPr>
          <w:rFonts w:eastAsia="Arial"/>
          <w:i/>
          <w:sz w:val="20"/>
          <w:szCs w:val="20"/>
        </w:rPr>
        <w:br/>
        <w:t>Sportello unico delle attività produttive (S.U.A.P.)</w:t>
      </w:r>
    </w:p>
    <w:p w14:paraId="6DFA88A7" w14:textId="77777777" w:rsidR="00D7410F" w:rsidRPr="00AD2013" w:rsidRDefault="00D7410F" w:rsidP="004C3006">
      <w:pPr>
        <w:spacing w:before="120" w:after="120"/>
        <w:jc w:val="right"/>
        <w:rPr>
          <w:rFonts w:eastAsia="Arial"/>
          <w:b/>
          <w:color w:val="C00000"/>
          <w:sz w:val="20"/>
          <w:szCs w:val="20"/>
        </w:rPr>
      </w:pPr>
      <w:r w:rsidRPr="00AD2013">
        <w:rPr>
          <w:rFonts w:eastAsia="Arial"/>
          <w:b/>
          <w:color w:val="C00000"/>
          <w:sz w:val="20"/>
          <w:szCs w:val="20"/>
        </w:rPr>
        <w:t xml:space="preserve">Indirizzo </w:t>
      </w:r>
      <w:proofErr w:type="spellStart"/>
      <w:r w:rsidRPr="00AD2013">
        <w:rPr>
          <w:rFonts w:eastAsia="Arial"/>
          <w:b/>
          <w:color w:val="C00000"/>
          <w:sz w:val="20"/>
          <w:szCs w:val="20"/>
        </w:rPr>
        <w:t>pec</w:t>
      </w:r>
      <w:proofErr w:type="spellEnd"/>
      <w:r w:rsidRPr="00AD2013">
        <w:rPr>
          <w:rFonts w:eastAsia="Arial"/>
          <w:b/>
          <w:color w:val="C00000"/>
          <w:sz w:val="20"/>
          <w:szCs w:val="20"/>
        </w:rPr>
        <w:t xml:space="preserve"> di riferimento per inoltro istanza</w:t>
      </w:r>
    </w:p>
    <w:p w14:paraId="140B15D7" w14:textId="77777777" w:rsidR="005B177C" w:rsidRDefault="005B177C" w:rsidP="004C3006">
      <w:pPr>
        <w:pBdr>
          <w:top w:val="nil"/>
          <w:left w:val="nil"/>
          <w:bottom w:val="nil"/>
          <w:right w:val="nil"/>
          <w:between w:val="nil"/>
        </w:pBdr>
        <w:spacing w:before="44" w:after="60"/>
        <w:jc w:val="center"/>
        <w:rPr>
          <w:rFonts w:eastAsia="Arial"/>
          <w:color w:val="000000"/>
          <w:sz w:val="32"/>
          <w:szCs w:val="32"/>
        </w:rPr>
      </w:pPr>
    </w:p>
    <w:p w14:paraId="085196ED" w14:textId="77777777" w:rsidR="005B177C" w:rsidRDefault="005B177C" w:rsidP="004C3006">
      <w:pPr>
        <w:pBdr>
          <w:top w:val="nil"/>
          <w:left w:val="nil"/>
          <w:bottom w:val="nil"/>
          <w:right w:val="nil"/>
          <w:between w:val="nil"/>
        </w:pBdr>
        <w:spacing w:before="44" w:after="60"/>
        <w:jc w:val="center"/>
        <w:rPr>
          <w:rFonts w:eastAsia="Arial"/>
          <w:color w:val="000000"/>
          <w:sz w:val="32"/>
          <w:szCs w:val="32"/>
        </w:rPr>
      </w:pPr>
    </w:p>
    <w:p w14:paraId="13D28867" w14:textId="77777777" w:rsidR="00742D8D" w:rsidRPr="001B1EEB" w:rsidRDefault="00742D8D" w:rsidP="004C3006">
      <w:pPr>
        <w:pStyle w:val="Corpotesto"/>
        <w:kinsoku w:val="0"/>
        <w:overflowPunct w:val="0"/>
        <w:spacing w:before="44" w:after="60"/>
        <w:jc w:val="center"/>
        <w:rPr>
          <w:b/>
          <w:i/>
          <w:sz w:val="32"/>
          <w:szCs w:val="32"/>
        </w:rPr>
      </w:pPr>
      <w:r w:rsidRPr="001B1EEB">
        <w:rPr>
          <w:b/>
          <w:i/>
          <w:sz w:val="32"/>
          <w:szCs w:val="32"/>
        </w:rPr>
        <w:t>PROCEDIMENTO UNICO</w:t>
      </w:r>
    </w:p>
    <w:p w14:paraId="0EC7940A" w14:textId="2B67336E" w:rsidR="00742D8D" w:rsidRPr="001B1EEB" w:rsidRDefault="00742D8D" w:rsidP="004C3006">
      <w:pPr>
        <w:pStyle w:val="Corpotesto"/>
        <w:kinsoku w:val="0"/>
        <w:overflowPunct w:val="0"/>
        <w:spacing w:before="44" w:after="120"/>
        <w:jc w:val="center"/>
        <w:rPr>
          <w:bCs/>
          <w:i/>
          <w:sz w:val="20"/>
          <w:szCs w:val="20"/>
        </w:rPr>
      </w:pPr>
      <w:r w:rsidRPr="001B1EEB">
        <w:rPr>
          <w:bCs/>
          <w:i/>
          <w:sz w:val="20"/>
          <w:szCs w:val="20"/>
        </w:rPr>
        <w:t xml:space="preserve">ai sensi dell'art.8 della </w:t>
      </w:r>
      <w:r>
        <w:rPr>
          <w:bCs/>
          <w:i/>
          <w:sz w:val="20"/>
          <w:szCs w:val="20"/>
        </w:rPr>
        <w:t>L.R</w:t>
      </w:r>
      <w:r w:rsidRPr="001B1EEB">
        <w:rPr>
          <w:bCs/>
          <w:i/>
          <w:sz w:val="20"/>
          <w:szCs w:val="20"/>
        </w:rPr>
        <w:t xml:space="preserve">. 1/2020 e degli art.7 e 8 del </w:t>
      </w:r>
      <w:r>
        <w:rPr>
          <w:bCs/>
          <w:i/>
          <w:sz w:val="20"/>
          <w:szCs w:val="20"/>
        </w:rPr>
        <w:t>D.P.R</w:t>
      </w:r>
      <w:r w:rsidRPr="001B1EEB">
        <w:rPr>
          <w:bCs/>
          <w:i/>
          <w:sz w:val="20"/>
          <w:szCs w:val="20"/>
        </w:rPr>
        <w:t>. 160/20</w:t>
      </w:r>
      <w:r w:rsidR="00AD2013">
        <w:rPr>
          <w:bCs/>
          <w:i/>
          <w:sz w:val="20"/>
          <w:szCs w:val="20"/>
        </w:rPr>
        <w:t>10</w:t>
      </w:r>
    </w:p>
    <w:p w14:paraId="69E579AC" w14:textId="0CD840C6" w:rsidR="00742D8D" w:rsidRDefault="00A77014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PROGRAMMA</w:t>
      </w:r>
      <w:r w:rsidR="004C2DCF" w:rsidRPr="00764530">
        <w:rPr>
          <w:b/>
          <w:i/>
          <w:sz w:val="24"/>
          <w:szCs w:val="24"/>
        </w:rPr>
        <w:t xml:space="preserve"> DI MIGLIORAMENTO AZIENDALE (PMA)</w:t>
      </w:r>
    </w:p>
    <w:p w14:paraId="5F39A9BE" w14:textId="77777777" w:rsidR="008166D7" w:rsidRDefault="008166D7" w:rsidP="004C3006">
      <w:pPr>
        <w:pStyle w:val="Corpotesto"/>
        <w:kinsoku w:val="0"/>
        <w:overflowPunct w:val="0"/>
        <w:jc w:val="center"/>
        <w:rPr>
          <w:b/>
          <w:i/>
          <w:sz w:val="24"/>
          <w:szCs w:val="24"/>
        </w:rPr>
      </w:pPr>
    </w:p>
    <w:p w14:paraId="64A58FBD" w14:textId="3A2F0464" w:rsidR="008166D7" w:rsidRDefault="008166D7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C</w:t>
      </w:r>
      <w:r w:rsidR="009367BA">
        <w:rPr>
          <w:b/>
          <w:i/>
          <w:sz w:val="24"/>
          <w:szCs w:val="24"/>
        </w:rPr>
        <w:t>1</w:t>
      </w:r>
      <w:r w:rsidR="00A83945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– COMPONENTE TERRITORIALE</w:t>
      </w:r>
    </w:p>
    <w:p w14:paraId="38C83497" w14:textId="7A562914" w:rsidR="00A83945" w:rsidRDefault="00A83945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0"/>
          <w:szCs w:val="20"/>
        </w:rPr>
      </w:pPr>
      <w:r w:rsidRPr="00A83945">
        <w:rPr>
          <w:b/>
          <w:i/>
          <w:sz w:val="20"/>
          <w:szCs w:val="20"/>
        </w:rPr>
        <w:t>C1.</w:t>
      </w:r>
      <w:r w:rsidR="00097D30">
        <w:rPr>
          <w:b/>
          <w:i/>
          <w:sz w:val="20"/>
          <w:szCs w:val="20"/>
        </w:rPr>
        <w:t>B</w:t>
      </w:r>
      <w:r w:rsidRPr="00A83945">
        <w:rPr>
          <w:b/>
          <w:i/>
          <w:sz w:val="20"/>
          <w:szCs w:val="20"/>
        </w:rPr>
        <w:t xml:space="preserve"> </w:t>
      </w:r>
      <w:r w:rsidR="000203CB">
        <w:rPr>
          <w:b/>
          <w:i/>
          <w:sz w:val="20"/>
          <w:szCs w:val="20"/>
        </w:rPr>
        <w:t>–</w:t>
      </w:r>
      <w:r w:rsidR="002F19A8">
        <w:rPr>
          <w:b/>
          <w:i/>
          <w:sz w:val="20"/>
          <w:szCs w:val="20"/>
        </w:rPr>
        <w:t xml:space="preserve"> </w:t>
      </w:r>
      <w:r w:rsidR="00193FF9">
        <w:rPr>
          <w:b/>
          <w:i/>
          <w:sz w:val="20"/>
          <w:szCs w:val="20"/>
        </w:rPr>
        <w:t>SERVITU’</w:t>
      </w:r>
    </w:p>
    <w:p w14:paraId="4380AD05" w14:textId="77777777" w:rsidR="000203CB" w:rsidRPr="00A83945" w:rsidRDefault="000203CB" w:rsidP="004C3006">
      <w:pPr>
        <w:pStyle w:val="Corpotesto"/>
        <w:kinsoku w:val="0"/>
        <w:overflowPunct w:val="0"/>
        <w:spacing w:after="200"/>
        <w:jc w:val="center"/>
        <w:rPr>
          <w:b/>
          <w:i/>
          <w:sz w:val="20"/>
          <w:szCs w:val="20"/>
        </w:rPr>
      </w:pPr>
    </w:p>
    <w:p w14:paraId="514CFABA" w14:textId="56969527" w:rsidR="008F4EB7" w:rsidRDefault="008F4EB7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69E4CAEA" w14:textId="77777777" w:rsidR="000805FB" w:rsidRDefault="000805FB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</w:p>
    <w:p w14:paraId="113BA2A4" w14:textId="450AADC7" w:rsidR="008F4EB7" w:rsidRPr="00A83945" w:rsidRDefault="009944B3" w:rsidP="004C3006">
      <w:pPr>
        <w:pStyle w:val="Corpotesto"/>
        <w:kinsoku w:val="0"/>
        <w:overflowPunct w:val="0"/>
        <w:spacing w:before="44"/>
        <w:rPr>
          <w:b/>
          <w:i/>
          <w:sz w:val="22"/>
          <w:szCs w:val="22"/>
        </w:rPr>
      </w:pPr>
      <w:r w:rsidRPr="00A83945">
        <w:rPr>
          <w:b/>
          <w:i/>
          <w:sz w:val="22"/>
          <w:szCs w:val="22"/>
        </w:rPr>
        <w:t>A cura di:</w:t>
      </w:r>
    </w:p>
    <w:p w14:paraId="176AC67A" w14:textId="580F0316" w:rsidR="004C3006" w:rsidRPr="00A83945" w:rsidRDefault="00F33428" w:rsidP="004C3006">
      <w:pPr>
        <w:pStyle w:val="Corpotesto"/>
        <w:kinsoku w:val="0"/>
        <w:overflowPunct w:val="0"/>
        <w:spacing w:before="120" w:line="260" w:lineRule="exact"/>
      </w:pPr>
      <w:r w:rsidRPr="00A83945">
        <w:t>Nome e Cognome ____________________________________________________________________________________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5"/>
      </w:tblGrid>
      <w:tr w:rsidR="00F33428" w14:paraId="275CACCC" w14:textId="77777777" w:rsidTr="009944B3">
        <w:trPr>
          <w:trHeight w:val="567"/>
        </w:trPr>
        <w:tc>
          <w:tcPr>
            <w:tcW w:w="9915" w:type="dxa"/>
          </w:tcPr>
          <w:p w14:paraId="1DD2498F" w14:textId="67E5E659" w:rsidR="00F33428" w:rsidRDefault="00F33428" w:rsidP="00F33428">
            <w:pPr>
              <w:pStyle w:val="Corpotesto"/>
              <w:kinsoku w:val="0"/>
              <w:overflowPunct w:val="0"/>
              <w:spacing w:before="60"/>
              <w:jc w:val="both"/>
              <w:rPr>
                <w:i/>
                <w:iCs/>
                <w:color w:val="808080"/>
              </w:rPr>
            </w:pPr>
            <w:r w:rsidRPr="009944B3">
              <w:rPr>
                <w:b/>
                <w:bCs/>
                <w:i/>
                <w:iCs/>
                <w:color w:val="808080"/>
              </w:rPr>
              <w:t>N.B.</w:t>
            </w:r>
            <w:r w:rsidRPr="009944B3">
              <w:rPr>
                <w:i/>
                <w:iCs/>
                <w:color w:val="808080"/>
              </w:rPr>
              <w:t xml:space="preserve"> I dati del </w:t>
            </w:r>
            <w:r w:rsidR="009944B3" w:rsidRPr="009944B3">
              <w:rPr>
                <w:i/>
                <w:iCs/>
                <w:color w:val="808080"/>
              </w:rPr>
              <w:t>tecnico incarico devono</w:t>
            </w:r>
            <w:r w:rsidRPr="009944B3">
              <w:rPr>
                <w:i/>
                <w:iCs/>
                <w:color w:val="808080"/>
              </w:rPr>
              <w:t xml:space="preserve"> </w:t>
            </w:r>
            <w:r w:rsidR="009944B3" w:rsidRPr="009944B3">
              <w:rPr>
                <w:i/>
                <w:iCs/>
                <w:color w:val="808080"/>
              </w:rPr>
              <w:t>corrispondere</w:t>
            </w:r>
            <w:r w:rsidRPr="009944B3">
              <w:rPr>
                <w:i/>
                <w:iCs/>
                <w:color w:val="808080"/>
              </w:rPr>
              <w:t xml:space="preserve"> con</w:t>
            </w:r>
            <w:r w:rsidR="009944B3">
              <w:rPr>
                <w:i/>
                <w:iCs/>
                <w:color w:val="808080"/>
              </w:rPr>
              <w:t xml:space="preserve"> uno di </w:t>
            </w:r>
            <w:r w:rsidRPr="009944B3">
              <w:rPr>
                <w:i/>
                <w:iCs/>
                <w:color w:val="808080"/>
              </w:rPr>
              <w:t xml:space="preserve">quelli già indicati nel </w:t>
            </w:r>
            <w:r w:rsidRPr="009944B3">
              <w:rPr>
                <w:b/>
                <w:bCs/>
                <w:i/>
                <w:iCs/>
                <w:color w:val="808080"/>
              </w:rPr>
              <w:t>Modulo A – Domanda</w:t>
            </w:r>
            <w:r w:rsidR="000805FB" w:rsidRPr="009944B3">
              <w:rPr>
                <w:b/>
                <w:bCs/>
                <w:i/>
                <w:iCs/>
                <w:color w:val="808080"/>
              </w:rPr>
              <w:t>.</w:t>
            </w:r>
          </w:p>
        </w:tc>
      </w:tr>
    </w:tbl>
    <w:p w14:paraId="03441FA9" w14:textId="677F4346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1844CD12" w14:textId="227BE097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0563CB6A" w14:textId="607F4AB7" w:rsidR="004C3006" w:rsidRDefault="004C3006" w:rsidP="004C3006">
      <w:pPr>
        <w:pStyle w:val="Corpotesto"/>
        <w:kinsoku w:val="0"/>
        <w:overflowPunct w:val="0"/>
        <w:spacing w:before="120" w:line="260" w:lineRule="exact"/>
      </w:pPr>
    </w:p>
    <w:p w14:paraId="39B586FA" w14:textId="77777777" w:rsidR="0006345E" w:rsidRDefault="0006345E" w:rsidP="005D2D10">
      <w:pPr>
        <w:pStyle w:val="Corpotesto"/>
        <w:kinsoku w:val="0"/>
        <w:overflowPunct w:val="0"/>
        <w:spacing w:before="95"/>
        <w:jc w:val="both"/>
        <w:rPr>
          <w:i/>
          <w:iCs/>
          <w:sz w:val="16"/>
          <w:szCs w:val="16"/>
        </w:rPr>
      </w:pPr>
    </w:p>
    <w:p w14:paraId="6CE29008" w14:textId="77777777" w:rsidR="00F87A07" w:rsidRDefault="00F87A07" w:rsidP="005D2D10">
      <w:pPr>
        <w:pStyle w:val="Corpotesto"/>
        <w:kinsoku w:val="0"/>
        <w:overflowPunct w:val="0"/>
        <w:spacing w:before="95"/>
        <w:jc w:val="both"/>
        <w:rPr>
          <w:i/>
          <w:iCs/>
          <w:sz w:val="16"/>
          <w:szCs w:val="16"/>
        </w:rPr>
      </w:pPr>
    </w:p>
    <w:p w14:paraId="7B961BE9" w14:textId="2D870964" w:rsidR="00E445DE" w:rsidRPr="004C2DCF" w:rsidRDefault="00E445DE" w:rsidP="005D2D10">
      <w:pPr>
        <w:pStyle w:val="Corpotesto"/>
        <w:kinsoku w:val="0"/>
        <w:overflowPunct w:val="0"/>
        <w:spacing w:before="95"/>
        <w:jc w:val="both"/>
        <w:rPr>
          <w:i/>
          <w:iCs/>
          <w:sz w:val="16"/>
          <w:szCs w:val="16"/>
        </w:rPr>
        <w:sectPr w:rsidR="00E445DE" w:rsidRPr="004C2DCF" w:rsidSect="004C3006">
          <w:headerReference w:type="default" r:id="rId8"/>
          <w:footerReference w:type="default" r:id="rId9"/>
          <w:headerReference w:type="first" r:id="rId10"/>
          <w:footerReference w:type="first" r:id="rId11"/>
          <w:pgSz w:w="11910" w:h="16840" w:code="9"/>
          <w:pgMar w:top="567" w:right="851" w:bottom="567" w:left="1134" w:header="567" w:footer="567" w:gutter="0"/>
          <w:cols w:space="720"/>
          <w:noEndnote/>
          <w:titlePg/>
          <w:docGrid w:linePitch="299"/>
        </w:sectPr>
      </w:pPr>
    </w:p>
    <w:tbl>
      <w:tblPr>
        <w:tblStyle w:val="Grigliatabella"/>
        <w:tblW w:w="14879" w:type="dxa"/>
        <w:tblLook w:val="04A0" w:firstRow="1" w:lastRow="0" w:firstColumn="1" w:lastColumn="0" w:noHBand="0" w:noVBand="1"/>
      </w:tblPr>
      <w:tblGrid>
        <w:gridCol w:w="704"/>
        <w:gridCol w:w="6662"/>
        <w:gridCol w:w="4962"/>
        <w:gridCol w:w="2551"/>
      </w:tblGrid>
      <w:tr w:rsidR="00540590" w14:paraId="3DF04062" w14:textId="77777777" w:rsidTr="004316AD">
        <w:trPr>
          <w:trHeight w:val="340"/>
        </w:trPr>
        <w:tc>
          <w:tcPr>
            <w:tcW w:w="12328" w:type="dxa"/>
            <w:gridSpan w:val="3"/>
            <w:shd w:val="clear" w:color="auto" w:fill="D0CECE" w:themeFill="background2" w:themeFillShade="E6"/>
            <w:vAlign w:val="center"/>
          </w:tcPr>
          <w:p w14:paraId="69AAF770" w14:textId="0CA559D4" w:rsidR="00540590" w:rsidRPr="002F0D91" w:rsidRDefault="00502CE4" w:rsidP="00240C27">
            <w:pPr>
              <w:widowControl/>
              <w:autoSpaceDE/>
              <w:autoSpaceDN/>
              <w:adjustRightInd/>
              <w:rPr>
                <w:b/>
                <w:i/>
                <w:strike/>
                <w:sz w:val="18"/>
                <w:szCs w:val="18"/>
              </w:rPr>
            </w:pPr>
            <w:r>
              <w:rPr>
                <w:b/>
                <w:i/>
              </w:rPr>
              <w:lastRenderedPageBreak/>
              <w:t xml:space="preserve">1.A </w:t>
            </w:r>
            <w:r w:rsidR="004B454B" w:rsidRPr="004B454B">
              <w:rPr>
                <w:b/>
                <w:i/>
              </w:rPr>
              <w:t>SERVIT</w:t>
            </w:r>
            <w:r w:rsidRPr="00502CE4">
              <w:rPr>
                <w:b/>
                <w:i/>
              </w:rPr>
              <w:t>Ù</w:t>
            </w:r>
          </w:p>
        </w:tc>
        <w:tc>
          <w:tcPr>
            <w:tcW w:w="2551" w:type="dxa"/>
            <w:shd w:val="clear" w:color="auto" w:fill="D0CECE" w:themeFill="background2" w:themeFillShade="E6"/>
            <w:vAlign w:val="center"/>
          </w:tcPr>
          <w:p w14:paraId="5EE377E6" w14:textId="77777777" w:rsidR="00540590" w:rsidRDefault="00540590" w:rsidP="004316A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lang w:bidi="hi-IN"/>
              </w:rPr>
            </w:pP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 xml:space="preserve">Ante </w:t>
            </w:r>
            <w:proofErr w:type="spellStart"/>
            <w:r>
              <w:rPr>
                <w:rFonts w:eastAsia="Times New Roman"/>
                <w:b/>
                <w:bCs/>
                <w:color w:val="000000"/>
                <w:lang w:bidi="hi-IN"/>
              </w:rPr>
              <w:t>O</w:t>
            </w: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>peram</w:t>
            </w:r>
            <w:proofErr w:type="spellEnd"/>
          </w:p>
          <w:p w14:paraId="577BA831" w14:textId="77777777" w:rsidR="00540590" w:rsidRPr="00E9116E" w:rsidRDefault="00540590" w:rsidP="004316AD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</w:rPr>
            </w:pPr>
            <w:r w:rsidRPr="0059789D">
              <w:rPr>
                <w:bCs/>
                <w:i/>
                <w:sz w:val="18"/>
                <w:szCs w:val="18"/>
              </w:rPr>
              <w:t>(scheda ripetibile</w:t>
            </w:r>
            <w:r>
              <w:rPr>
                <w:bCs/>
                <w:i/>
                <w:sz w:val="18"/>
                <w:szCs w:val="18"/>
              </w:rPr>
              <w:t>)</w:t>
            </w:r>
          </w:p>
        </w:tc>
      </w:tr>
      <w:tr w:rsidR="00E445DE" w14:paraId="13B010CD" w14:textId="77777777" w:rsidTr="00E445DE">
        <w:trPr>
          <w:trHeight w:val="344"/>
        </w:trPr>
        <w:tc>
          <w:tcPr>
            <w:tcW w:w="704" w:type="dxa"/>
            <w:vAlign w:val="center"/>
          </w:tcPr>
          <w:p w14:paraId="44E2CE9C" w14:textId="77777777" w:rsidR="00E445DE" w:rsidRPr="000E34EB" w:rsidRDefault="00E445DE" w:rsidP="004316AD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CI </w:t>
            </w:r>
          </w:p>
        </w:tc>
        <w:tc>
          <w:tcPr>
            <w:tcW w:w="6662" w:type="dxa"/>
            <w:vAlign w:val="center"/>
          </w:tcPr>
          <w:p w14:paraId="4C1D1CCC" w14:textId="77777777" w:rsidR="00E445DE" w:rsidRPr="000E34EB" w:rsidRDefault="00E445DE" w:rsidP="004316AD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E9116E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Tipologi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a</w:t>
            </w:r>
            <w:r w:rsidRPr="00E9116E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 Servitù</w:t>
            </w:r>
          </w:p>
        </w:tc>
        <w:tc>
          <w:tcPr>
            <w:tcW w:w="4962" w:type="dxa"/>
            <w:vAlign w:val="center"/>
          </w:tcPr>
          <w:p w14:paraId="28E38E44" w14:textId="77777777" w:rsidR="00E445DE" w:rsidRPr="00E9116E" w:rsidRDefault="00E445DE" w:rsidP="004316AD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E9116E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Estremi Servitù</w:t>
            </w:r>
          </w:p>
        </w:tc>
        <w:tc>
          <w:tcPr>
            <w:tcW w:w="2551" w:type="dxa"/>
            <w:vAlign w:val="center"/>
          </w:tcPr>
          <w:p w14:paraId="13E6AE0E" w14:textId="1B91B907" w:rsidR="00E445DE" w:rsidRPr="00E9116E" w:rsidRDefault="00E445DE" w:rsidP="004316AD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Note</w:t>
            </w:r>
          </w:p>
        </w:tc>
      </w:tr>
      <w:tr w:rsidR="00E445DE" w14:paraId="096E2E60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64814769" w14:textId="77777777" w:rsidR="00E445DE" w:rsidRDefault="00E445DE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4E9D7729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3CFC755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09F14EF1" w14:textId="617D0258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445DE" w14:paraId="3AE86E93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62F5BC8A" w14:textId="77777777" w:rsidR="00E445DE" w:rsidRDefault="00E445DE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084EE5A9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63DF216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55CD2A9B" w14:textId="7D53E325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85F42" w14:paraId="6417699F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25B80A1D" w14:textId="77777777" w:rsidR="00E85F42" w:rsidRDefault="00E85F42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068CB89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F5507CE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C195D27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85F42" w14:paraId="36B48617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643DA849" w14:textId="77777777" w:rsidR="00E85F42" w:rsidRDefault="00E85F42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C6DF55A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16A48B4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573CE0D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85F42" w14:paraId="101D4C8F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50D89D8C" w14:textId="77777777" w:rsidR="00E85F42" w:rsidRDefault="00E85F42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120DF59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5252ADC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7DE9DF02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85F42" w14:paraId="1A3FAFAE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20FFC07E" w14:textId="77777777" w:rsidR="00E85F42" w:rsidRDefault="00E85F42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0E887672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434B0A2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468F9B1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445DE" w14:paraId="0B3E4705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01E6D752" w14:textId="77777777" w:rsidR="00E445DE" w:rsidRDefault="00E445DE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0FDF1712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A1AB30D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7C84BC71" w14:textId="7229D699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445DE" w14:paraId="0943AA71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6F3749FA" w14:textId="77777777" w:rsidR="00E445DE" w:rsidRDefault="00E445DE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371E00BE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11151DED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50F5BDB" w14:textId="192A914E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445DE" w14:paraId="7C8B5472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03EE6847" w14:textId="77777777" w:rsidR="00E445DE" w:rsidRDefault="00E445DE" w:rsidP="004316AD">
            <w:pPr>
              <w:widowControl/>
              <w:autoSpaceDE/>
              <w:autoSpaceDN/>
              <w:adjustRightInd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6C231A3F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5D0EBB0C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9B2D468" w14:textId="77CF0C10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</w:tbl>
    <w:p w14:paraId="0833A23D" w14:textId="77777777" w:rsidR="00540590" w:rsidRDefault="00540590" w:rsidP="00540590"/>
    <w:p w14:paraId="3FE3A559" w14:textId="77777777" w:rsidR="00540590" w:rsidRDefault="00540590" w:rsidP="00540590"/>
    <w:tbl>
      <w:tblPr>
        <w:tblStyle w:val="Grigliatabella"/>
        <w:tblW w:w="14879" w:type="dxa"/>
        <w:tblLook w:val="04A0" w:firstRow="1" w:lastRow="0" w:firstColumn="1" w:lastColumn="0" w:noHBand="0" w:noVBand="1"/>
      </w:tblPr>
      <w:tblGrid>
        <w:gridCol w:w="704"/>
        <w:gridCol w:w="6662"/>
        <w:gridCol w:w="4962"/>
        <w:gridCol w:w="2551"/>
      </w:tblGrid>
      <w:tr w:rsidR="00540590" w14:paraId="7486F141" w14:textId="77777777" w:rsidTr="004316AD">
        <w:trPr>
          <w:trHeight w:val="340"/>
        </w:trPr>
        <w:tc>
          <w:tcPr>
            <w:tcW w:w="12328" w:type="dxa"/>
            <w:gridSpan w:val="3"/>
            <w:shd w:val="clear" w:color="auto" w:fill="D0CECE" w:themeFill="background2" w:themeFillShade="E6"/>
            <w:vAlign w:val="center"/>
          </w:tcPr>
          <w:p w14:paraId="1B4B2119" w14:textId="08B44A0B" w:rsidR="00540590" w:rsidRPr="00E9116E" w:rsidRDefault="00502CE4" w:rsidP="00240C27">
            <w:pPr>
              <w:widowControl/>
              <w:autoSpaceDE/>
              <w:autoSpaceDN/>
              <w:adjustRightInd/>
              <w:rPr>
                <w:b/>
                <w:i/>
                <w:sz w:val="18"/>
                <w:szCs w:val="18"/>
              </w:rPr>
            </w:pPr>
            <w:r w:rsidRPr="00502CE4">
              <w:rPr>
                <w:b/>
                <w:i/>
              </w:rPr>
              <w:t>1</w:t>
            </w:r>
            <w:r w:rsidR="00097D30" w:rsidRPr="00502CE4">
              <w:rPr>
                <w:b/>
                <w:i/>
              </w:rPr>
              <w:t>.</w:t>
            </w:r>
            <w:r w:rsidR="00540590" w:rsidRPr="00502CE4">
              <w:rPr>
                <w:b/>
                <w:i/>
              </w:rPr>
              <w:t>B SERVITÙ</w:t>
            </w:r>
          </w:p>
        </w:tc>
        <w:tc>
          <w:tcPr>
            <w:tcW w:w="2551" w:type="dxa"/>
            <w:shd w:val="clear" w:color="auto" w:fill="D0CECE" w:themeFill="background2" w:themeFillShade="E6"/>
            <w:vAlign w:val="center"/>
          </w:tcPr>
          <w:p w14:paraId="2C4186C9" w14:textId="77777777" w:rsidR="00540590" w:rsidRDefault="00540590" w:rsidP="004316A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lang w:bidi="hi-IN"/>
              </w:rPr>
            </w:pPr>
            <w:r>
              <w:rPr>
                <w:rFonts w:eastAsia="Times New Roman"/>
                <w:b/>
                <w:bCs/>
                <w:color w:val="000000"/>
                <w:lang w:bidi="hi-IN"/>
              </w:rPr>
              <w:t>Post</w:t>
            </w: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  <w:lang w:bidi="hi-IN"/>
              </w:rPr>
              <w:t>O</w:t>
            </w:r>
            <w:r w:rsidRPr="00D921A5">
              <w:rPr>
                <w:rFonts w:eastAsia="Times New Roman"/>
                <w:b/>
                <w:bCs/>
                <w:color w:val="000000"/>
                <w:lang w:bidi="hi-IN"/>
              </w:rPr>
              <w:t>peram</w:t>
            </w:r>
            <w:proofErr w:type="spellEnd"/>
          </w:p>
          <w:p w14:paraId="68DCAA87" w14:textId="77777777" w:rsidR="00540590" w:rsidRPr="00E9116E" w:rsidRDefault="00540590" w:rsidP="004316AD">
            <w:pPr>
              <w:widowControl/>
              <w:autoSpaceDE/>
              <w:autoSpaceDN/>
              <w:adjustRightInd/>
              <w:jc w:val="center"/>
              <w:rPr>
                <w:b/>
                <w:i/>
                <w:sz w:val="18"/>
                <w:szCs w:val="18"/>
              </w:rPr>
            </w:pPr>
            <w:r w:rsidRPr="0059789D">
              <w:rPr>
                <w:bCs/>
                <w:i/>
                <w:sz w:val="18"/>
                <w:szCs w:val="18"/>
              </w:rPr>
              <w:t>(scheda ripetibile</w:t>
            </w:r>
            <w:r>
              <w:rPr>
                <w:bCs/>
                <w:i/>
                <w:sz w:val="18"/>
                <w:szCs w:val="18"/>
              </w:rPr>
              <w:t>)</w:t>
            </w:r>
          </w:p>
        </w:tc>
      </w:tr>
      <w:tr w:rsidR="00E445DE" w14:paraId="79D680BE" w14:textId="77777777" w:rsidTr="00E445DE">
        <w:trPr>
          <w:trHeight w:val="368"/>
        </w:trPr>
        <w:tc>
          <w:tcPr>
            <w:tcW w:w="704" w:type="dxa"/>
            <w:vAlign w:val="center"/>
          </w:tcPr>
          <w:p w14:paraId="77E2403F" w14:textId="77777777" w:rsidR="00E445DE" w:rsidRPr="000E34EB" w:rsidRDefault="00E445DE" w:rsidP="004316AD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CI</w:t>
            </w:r>
          </w:p>
        </w:tc>
        <w:tc>
          <w:tcPr>
            <w:tcW w:w="6662" w:type="dxa"/>
            <w:vAlign w:val="center"/>
          </w:tcPr>
          <w:p w14:paraId="3DC7B7FC" w14:textId="77777777" w:rsidR="00E445DE" w:rsidRPr="000E34EB" w:rsidRDefault="00E445DE" w:rsidP="004316AD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E9116E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Tipologi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a</w:t>
            </w:r>
            <w:r w:rsidRPr="00E9116E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 xml:space="preserve"> Servitù</w:t>
            </w:r>
          </w:p>
        </w:tc>
        <w:tc>
          <w:tcPr>
            <w:tcW w:w="4962" w:type="dxa"/>
            <w:vAlign w:val="center"/>
          </w:tcPr>
          <w:p w14:paraId="68A802B5" w14:textId="77777777" w:rsidR="00E445DE" w:rsidRPr="00E9116E" w:rsidRDefault="00E445DE" w:rsidP="004316AD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 w:rsidRPr="00E9116E"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Estremi Servitù</w:t>
            </w:r>
          </w:p>
        </w:tc>
        <w:tc>
          <w:tcPr>
            <w:tcW w:w="2551" w:type="dxa"/>
            <w:vAlign w:val="center"/>
          </w:tcPr>
          <w:p w14:paraId="31EA0535" w14:textId="2BEC5884" w:rsidR="00E445DE" w:rsidRPr="00E9116E" w:rsidRDefault="00E445DE" w:rsidP="004316AD">
            <w:pPr>
              <w:widowControl/>
              <w:autoSpaceDE/>
              <w:autoSpaceDN/>
              <w:adjustRightInd/>
              <w:spacing w:line="259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bidi="hi-IN"/>
              </w:rPr>
              <w:t>Note</w:t>
            </w:r>
          </w:p>
        </w:tc>
      </w:tr>
      <w:tr w:rsidR="00E445DE" w14:paraId="3B4ABE80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3515E598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415D9B4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27B1DB7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754D8DED" w14:textId="6FAAB1FD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445DE" w14:paraId="0FFC9BAC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3D7B02A7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33218574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4642119E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809833E" w14:textId="2FED8633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85F42" w14:paraId="2143A5B7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539AA696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6EF5AAB8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1A35A11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52C31684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85F42" w14:paraId="2DB42E0D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7A3D962D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7B7459F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CF69AC9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5B9CE96F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85F42" w14:paraId="62C3B055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400CE3DF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498EAD9D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01A74471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08F965D1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85F42" w14:paraId="771AE661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34641574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7E97D7CE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223F03C8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6680D291" w14:textId="77777777" w:rsidR="00E85F42" w:rsidRDefault="00E85F42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445DE" w14:paraId="3B67D38A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68ECC729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5EA15A24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00AF88A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6F0C06A5" w14:textId="6E32DB10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445DE" w14:paraId="5EE85D6E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192B28AE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27C462FE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31F71023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4168490" w14:textId="3B2FC075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  <w:tr w:rsidR="00E445DE" w14:paraId="7A55214A" w14:textId="77777777" w:rsidTr="00E445DE">
        <w:trPr>
          <w:trHeight w:val="340"/>
        </w:trPr>
        <w:tc>
          <w:tcPr>
            <w:tcW w:w="704" w:type="dxa"/>
            <w:vAlign w:val="center"/>
          </w:tcPr>
          <w:p w14:paraId="13552BFE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6662" w:type="dxa"/>
            <w:vAlign w:val="center"/>
          </w:tcPr>
          <w:p w14:paraId="45855962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4962" w:type="dxa"/>
            <w:vAlign w:val="center"/>
          </w:tcPr>
          <w:p w14:paraId="6566FE1E" w14:textId="77777777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7C2E197" w14:textId="29921CC8" w:rsidR="00E445DE" w:rsidRDefault="00E445DE" w:rsidP="004316AD">
            <w:pPr>
              <w:widowControl/>
              <w:autoSpaceDE/>
              <w:autoSpaceDN/>
              <w:adjustRightInd/>
              <w:rPr>
                <w:bCs/>
                <w:sz w:val="18"/>
                <w:szCs w:val="18"/>
              </w:rPr>
            </w:pPr>
          </w:p>
        </w:tc>
      </w:tr>
    </w:tbl>
    <w:p w14:paraId="2EEB0001" w14:textId="77777777" w:rsidR="00540590" w:rsidRDefault="00540590" w:rsidP="00540590">
      <w:pPr>
        <w:widowControl/>
        <w:autoSpaceDE/>
        <w:autoSpaceDN/>
        <w:adjustRightInd/>
        <w:spacing w:line="259" w:lineRule="auto"/>
        <w:rPr>
          <w:bCs/>
          <w:sz w:val="18"/>
          <w:szCs w:val="18"/>
        </w:rPr>
      </w:pPr>
    </w:p>
    <w:p w14:paraId="086C0467" w14:textId="255FC7C5" w:rsidR="00540590" w:rsidRPr="00FF64FE" w:rsidRDefault="00540590" w:rsidP="00540590">
      <w:pPr>
        <w:widowControl/>
        <w:autoSpaceDE/>
        <w:autoSpaceDN/>
        <w:adjustRightInd/>
        <w:spacing w:line="260" w:lineRule="exact"/>
        <w:rPr>
          <w:bCs/>
          <w:sz w:val="18"/>
          <w:szCs w:val="18"/>
        </w:rPr>
      </w:pPr>
      <w:r>
        <w:rPr>
          <w:rFonts w:eastAsia="Times New Roman"/>
          <w:b/>
          <w:bCs/>
          <w:color w:val="000000"/>
          <w:sz w:val="18"/>
          <w:szCs w:val="18"/>
          <w:lang w:bidi="hi-IN"/>
        </w:rPr>
        <w:t xml:space="preserve">CI: </w:t>
      </w:r>
      <w:r w:rsidRPr="00FF64FE">
        <w:rPr>
          <w:bCs/>
          <w:sz w:val="18"/>
          <w:szCs w:val="18"/>
        </w:rPr>
        <w:t>codice identificativo progressivo in lettere o numeri (</w:t>
      </w:r>
      <w:r w:rsidR="00E445DE">
        <w:rPr>
          <w:bCs/>
          <w:sz w:val="18"/>
          <w:szCs w:val="18"/>
        </w:rPr>
        <w:t xml:space="preserve">deve essere </w:t>
      </w:r>
      <w:r w:rsidR="00E445DE" w:rsidRPr="00FF64FE">
        <w:rPr>
          <w:bCs/>
          <w:sz w:val="18"/>
          <w:szCs w:val="18"/>
        </w:rPr>
        <w:t xml:space="preserve">corrispondente ai codici inseriti </w:t>
      </w:r>
      <w:r w:rsidR="00E445DE">
        <w:rPr>
          <w:bCs/>
          <w:sz w:val="18"/>
          <w:szCs w:val="18"/>
        </w:rPr>
        <w:t>anche nel Modulo C2 – Componente produttiva</w:t>
      </w:r>
      <w:r w:rsidRPr="00FF64FE">
        <w:rPr>
          <w:bCs/>
          <w:sz w:val="18"/>
          <w:szCs w:val="18"/>
        </w:rPr>
        <w:t>).</w:t>
      </w:r>
    </w:p>
    <w:p w14:paraId="32F19552" w14:textId="77777777" w:rsidR="00540590" w:rsidRDefault="00540590" w:rsidP="00540590">
      <w:pPr>
        <w:widowControl/>
        <w:autoSpaceDE/>
        <w:autoSpaceDN/>
        <w:adjustRightInd/>
        <w:spacing w:line="260" w:lineRule="exact"/>
        <w:jc w:val="both"/>
        <w:rPr>
          <w:bCs/>
          <w:sz w:val="18"/>
          <w:szCs w:val="18"/>
        </w:rPr>
      </w:pPr>
      <w:r w:rsidRPr="00E9116E">
        <w:rPr>
          <w:rFonts w:eastAsia="Times New Roman"/>
          <w:b/>
          <w:bCs/>
          <w:color w:val="000000"/>
          <w:sz w:val="18"/>
          <w:szCs w:val="18"/>
          <w:lang w:bidi="hi-IN"/>
        </w:rPr>
        <w:t>Tipologi</w:t>
      </w:r>
      <w:r>
        <w:rPr>
          <w:rFonts w:eastAsia="Times New Roman"/>
          <w:b/>
          <w:bCs/>
          <w:color w:val="000000"/>
          <w:sz w:val="18"/>
          <w:szCs w:val="18"/>
          <w:lang w:bidi="hi-IN"/>
        </w:rPr>
        <w:t>a</w:t>
      </w:r>
      <w:r w:rsidRPr="00E9116E">
        <w:rPr>
          <w:rFonts w:eastAsia="Times New Roman"/>
          <w:b/>
          <w:bCs/>
          <w:color w:val="000000"/>
          <w:sz w:val="18"/>
          <w:szCs w:val="18"/>
          <w:lang w:bidi="hi-IN"/>
        </w:rPr>
        <w:t xml:space="preserve"> Servitù</w:t>
      </w:r>
      <w:r>
        <w:rPr>
          <w:rFonts w:eastAsia="Times New Roman"/>
          <w:b/>
          <w:bCs/>
          <w:color w:val="000000"/>
          <w:sz w:val="18"/>
          <w:szCs w:val="18"/>
          <w:lang w:bidi="hi-IN"/>
        </w:rPr>
        <w:t xml:space="preserve">: </w:t>
      </w:r>
      <w:r w:rsidRPr="00941F5F">
        <w:rPr>
          <w:bCs/>
          <w:sz w:val="18"/>
          <w:szCs w:val="18"/>
        </w:rPr>
        <w:t>es. servitù di metanodotto, passaggio, elettrodotto, ecc. di interesse del P</w:t>
      </w:r>
      <w:r>
        <w:rPr>
          <w:bCs/>
          <w:sz w:val="18"/>
          <w:szCs w:val="18"/>
        </w:rPr>
        <w:t>.</w:t>
      </w:r>
      <w:r w:rsidRPr="00941F5F">
        <w:rPr>
          <w:bCs/>
          <w:sz w:val="18"/>
          <w:szCs w:val="18"/>
        </w:rPr>
        <w:t>M</w:t>
      </w:r>
      <w:r>
        <w:rPr>
          <w:bCs/>
          <w:sz w:val="18"/>
          <w:szCs w:val="18"/>
        </w:rPr>
        <w:t>.</w:t>
      </w:r>
      <w:r w:rsidRPr="00941F5F">
        <w:rPr>
          <w:bCs/>
          <w:sz w:val="18"/>
          <w:szCs w:val="18"/>
        </w:rPr>
        <w:t>A</w:t>
      </w:r>
      <w:r>
        <w:rPr>
          <w:bCs/>
          <w:sz w:val="18"/>
          <w:szCs w:val="18"/>
        </w:rPr>
        <w:t>.</w:t>
      </w:r>
    </w:p>
    <w:p w14:paraId="361755F9" w14:textId="384A115E" w:rsidR="00540590" w:rsidRDefault="00540590" w:rsidP="007A77CD">
      <w:pPr>
        <w:widowControl/>
        <w:autoSpaceDE/>
        <w:autoSpaceDN/>
        <w:adjustRightInd/>
        <w:spacing w:line="259" w:lineRule="auto"/>
        <w:rPr>
          <w:bCs/>
          <w:sz w:val="16"/>
          <w:szCs w:val="16"/>
        </w:rPr>
      </w:pPr>
    </w:p>
    <w:p w14:paraId="2D662D64" w14:textId="78659DB0" w:rsidR="00DA60FB" w:rsidRDefault="000E34EB" w:rsidP="00A04205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  <w:sectPr w:rsidR="00DA60FB" w:rsidSect="0038576B">
          <w:headerReference w:type="default" r:id="rId12"/>
          <w:footerReference w:type="default" r:id="rId13"/>
          <w:pgSz w:w="16840" w:h="11910" w:orient="landscape"/>
          <w:pgMar w:top="900" w:right="1900" w:bottom="920" w:left="1140" w:header="0" w:footer="913" w:gutter="0"/>
          <w:cols w:space="720"/>
          <w:noEndnote/>
          <w:docGrid w:linePitch="299"/>
        </w:sectPr>
      </w:pPr>
      <w:r>
        <w:rPr>
          <w:bCs/>
          <w:sz w:val="18"/>
          <w:szCs w:val="18"/>
        </w:rPr>
        <w:br w:type="page"/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74EF3C4E" wp14:editId="4F549DE1">
                <wp:simplePos x="0" y="0"/>
                <wp:positionH relativeFrom="page">
                  <wp:posOffset>861060</wp:posOffset>
                </wp:positionH>
                <wp:positionV relativeFrom="page">
                  <wp:posOffset>7580630</wp:posOffset>
                </wp:positionV>
                <wp:extent cx="102235" cy="127000"/>
                <wp:effectExtent l="0" t="0" r="0" b="0"/>
                <wp:wrapNone/>
                <wp:docPr id="269" name="Text Box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543F68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EF3C4E" id="_x0000_t202" coordsize="21600,21600" o:spt="202" path="m,l,21600r21600,l21600,xe">
                <v:stroke joinstyle="miter"/>
                <v:path gradientshapeok="t" o:connecttype="rect"/>
              </v:shapetype>
              <v:shape id="Text Box 214" o:spid="_x0000_s1026" type="#_x0000_t202" style="position:absolute;margin-left:67.8pt;margin-top:596.9pt;width:8.05pt;height:10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" o:allowincell="f" filled="f" stroked="f">
                <v:textbox inset="0,0,0,0">
                  <w:txbxContent>
                    <w:p w14:paraId="6C543F68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18E96CCE" wp14:editId="0F97FD35">
                <wp:simplePos x="0" y="0"/>
                <wp:positionH relativeFrom="page">
                  <wp:posOffset>3783330</wp:posOffset>
                </wp:positionH>
                <wp:positionV relativeFrom="page">
                  <wp:posOffset>7580630</wp:posOffset>
                </wp:positionV>
                <wp:extent cx="102235" cy="127000"/>
                <wp:effectExtent l="0" t="0" r="0" b="0"/>
                <wp:wrapNone/>
                <wp:docPr id="268" name="Text Box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4179F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E96CCE" id="Text Box 215" o:spid="_x0000_s1027" type="#_x0000_t202" style="position:absolute;margin-left:297.9pt;margin-top:596.9pt;width:8.05pt;height:10pt;z-index:-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" o:allowincell="f" filled="f" stroked="f">
                <v:textbox inset="0,0,0,0">
                  <w:txbxContent>
                    <w:p w14:paraId="734179F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4DFFE70A" wp14:editId="5394F0D5">
                <wp:simplePos x="0" y="0"/>
                <wp:positionH relativeFrom="page">
                  <wp:posOffset>861060</wp:posOffset>
                </wp:positionH>
                <wp:positionV relativeFrom="page">
                  <wp:posOffset>7802880</wp:posOffset>
                </wp:positionV>
                <wp:extent cx="102235" cy="127000"/>
                <wp:effectExtent l="0" t="0" r="0" b="0"/>
                <wp:wrapNone/>
                <wp:docPr id="267" name="Text Box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00E7E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FE70A" id="Text Box 216" o:spid="_x0000_s1028" type="#_x0000_t202" style="position:absolute;margin-left:67.8pt;margin-top:614.4pt;width:8.05pt;height:10pt;z-index:-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" o:allowincell="f" filled="f" stroked="f">
                <v:textbox inset="0,0,0,0">
                  <w:txbxContent>
                    <w:p w14:paraId="02D00E7E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6D4F3A0E" wp14:editId="5A768994">
                <wp:simplePos x="0" y="0"/>
                <wp:positionH relativeFrom="page">
                  <wp:posOffset>3783330</wp:posOffset>
                </wp:positionH>
                <wp:positionV relativeFrom="page">
                  <wp:posOffset>7802880</wp:posOffset>
                </wp:positionV>
                <wp:extent cx="102235" cy="127000"/>
                <wp:effectExtent l="0" t="0" r="0" b="0"/>
                <wp:wrapNone/>
                <wp:docPr id="266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B7FAEF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F3A0E" id="Text Box 217" o:spid="_x0000_s1029" type="#_x0000_t202" style="position:absolute;margin-left:297.9pt;margin-top:614.4pt;width:8.05pt;height:10pt;z-index:-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" o:allowincell="f" filled="f" stroked="f">
                <v:textbox inset="0,0,0,0">
                  <w:txbxContent>
                    <w:p w14:paraId="65B7FAEF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1373199C" wp14:editId="1D4669ED">
                <wp:simplePos x="0" y="0"/>
                <wp:positionH relativeFrom="page">
                  <wp:posOffset>861060</wp:posOffset>
                </wp:positionH>
                <wp:positionV relativeFrom="page">
                  <wp:posOffset>8031480</wp:posOffset>
                </wp:positionV>
                <wp:extent cx="102235" cy="127000"/>
                <wp:effectExtent l="0" t="0" r="0" b="0"/>
                <wp:wrapNone/>
                <wp:docPr id="265" name="Text Box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42D055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3199C" id="Text Box 218" o:spid="_x0000_s1030" type="#_x0000_t202" style="position:absolute;margin-left:67.8pt;margin-top:632.4pt;width:8.05pt;height:10pt;z-index:-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" o:allowincell="f" filled="f" stroked="f">
                <v:textbox inset="0,0,0,0">
                  <w:txbxContent>
                    <w:p w14:paraId="6E42D055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41AA2627" wp14:editId="69E52C7A">
                <wp:simplePos x="0" y="0"/>
                <wp:positionH relativeFrom="page">
                  <wp:posOffset>3783330</wp:posOffset>
                </wp:positionH>
                <wp:positionV relativeFrom="page">
                  <wp:posOffset>8031480</wp:posOffset>
                </wp:positionV>
                <wp:extent cx="102235" cy="127000"/>
                <wp:effectExtent l="0" t="0" r="0" b="0"/>
                <wp:wrapNone/>
                <wp:docPr id="264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F497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A2627" id="Text Box 219" o:spid="_x0000_s1031" type="#_x0000_t202" style="position:absolute;margin-left:297.9pt;margin-top:632.4pt;width:8.05pt;height:10pt;z-index:-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" o:allowincell="f" filled="f" stroked="f">
                <v:textbox inset="0,0,0,0">
                  <w:txbxContent>
                    <w:p w14:paraId="594F497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37866DA7" wp14:editId="05846B8E">
                <wp:simplePos x="0" y="0"/>
                <wp:positionH relativeFrom="page">
                  <wp:posOffset>861060</wp:posOffset>
                </wp:positionH>
                <wp:positionV relativeFrom="page">
                  <wp:posOffset>8258810</wp:posOffset>
                </wp:positionV>
                <wp:extent cx="102235" cy="127000"/>
                <wp:effectExtent l="0" t="0" r="0" b="0"/>
                <wp:wrapNone/>
                <wp:docPr id="263" name="Text Box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62C791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66DA7" id="Text Box 220" o:spid="_x0000_s1032" type="#_x0000_t202" style="position:absolute;margin-left:67.8pt;margin-top:650.3pt;width:8.05pt;height:10pt;z-index:-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" o:allowincell="f" filled="f" stroked="f">
                <v:textbox inset="0,0,0,0">
                  <w:txbxContent>
                    <w:p w14:paraId="2262C791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3B295E15" wp14:editId="1D925068">
                <wp:simplePos x="0" y="0"/>
                <wp:positionH relativeFrom="page">
                  <wp:posOffset>3783330</wp:posOffset>
                </wp:positionH>
                <wp:positionV relativeFrom="page">
                  <wp:posOffset>8258810</wp:posOffset>
                </wp:positionV>
                <wp:extent cx="102235" cy="127000"/>
                <wp:effectExtent l="0" t="0" r="0" b="0"/>
                <wp:wrapNone/>
                <wp:docPr id="262" name="Text Box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F9E0F6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95E15" id="Text Box 221" o:spid="_x0000_s1033" type="#_x0000_t202" style="position:absolute;margin-left:297.9pt;margin-top:650.3pt;width:8.05pt;height:10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" o:allowincell="f" filled="f" stroked="f">
                <v:textbox inset="0,0,0,0">
                  <w:txbxContent>
                    <w:p w14:paraId="7AF9E0F6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3D0B313B" wp14:editId="5E8720D2">
                <wp:simplePos x="0" y="0"/>
                <wp:positionH relativeFrom="page">
                  <wp:posOffset>861060</wp:posOffset>
                </wp:positionH>
                <wp:positionV relativeFrom="page">
                  <wp:posOffset>8490585</wp:posOffset>
                </wp:positionV>
                <wp:extent cx="102235" cy="127000"/>
                <wp:effectExtent l="0" t="0" r="0" b="0"/>
                <wp:wrapNone/>
                <wp:docPr id="261" name="Text Box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EB034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B313B" id="Text Box 222" o:spid="_x0000_s1034" type="#_x0000_t202" style="position:absolute;margin-left:67.8pt;margin-top:668.55pt;width:8.05pt;height:10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" o:allowincell="f" filled="f" stroked="f">
                <v:textbox inset="0,0,0,0">
                  <w:txbxContent>
                    <w:p w14:paraId="0C9EB034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716C89F5" wp14:editId="0B385589">
                <wp:simplePos x="0" y="0"/>
                <wp:positionH relativeFrom="page">
                  <wp:posOffset>3783330</wp:posOffset>
                </wp:positionH>
                <wp:positionV relativeFrom="page">
                  <wp:posOffset>8490585</wp:posOffset>
                </wp:positionV>
                <wp:extent cx="102235" cy="127000"/>
                <wp:effectExtent l="0" t="0" r="0" b="0"/>
                <wp:wrapNone/>
                <wp:docPr id="260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3E617F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C89F5" id="Text Box 223" o:spid="_x0000_s1035" type="#_x0000_t202" style="position:absolute;margin-left:297.9pt;margin-top:668.55pt;width:8.05pt;height:10pt;z-index:-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" o:allowincell="f" filled="f" stroked="f">
                <v:textbox inset="0,0,0,0">
                  <w:txbxContent>
                    <w:p w14:paraId="5F3E617F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6BF580ED" wp14:editId="119F669E">
                <wp:simplePos x="0" y="0"/>
                <wp:positionH relativeFrom="page">
                  <wp:posOffset>861060</wp:posOffset>
                </wp:positionH>
                <wp:positionV relativeFrom="page">
                  <wp:posOffset>8722360</wp:posOffset>
                </wp:positionV>
                <wp:extent cx="102235" cy="127000"/>
                <wp:effectExtent l="0" t="0" r="0" b="0"/>
                <wp:wrapNone/>
                <wp:docPr id="259" name="Text Box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6D6FD7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F580ED" id="Text Box 224" o:spid="_x0000_s1036" type="#_x0000_t202" style="position:absolute;margin-left:67.8pt;margin-top:686.8pt;width:8.05pt;height:10pt;z-index:-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" o:allowincell="f" filled="f" stroked="f">
                <v:textbox inset="0,0,0,0">
                  <w:txbxContent>
                    <w:p w14:paraId="686D6FD7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445FE6EE" wp14:editId="4A4D7313">
                <wp:simplePos x="0" y="0"/>
                <wp:positionH relativeFrom="page">
                  <wp:posOffset>3783330</wp:posOffset>
                </wp:positionH>
                <wp:positionV relativeFrom="page">
                  <wp:posOffset>8722360</wp:posOffset>
                </wp:positionV>
                <wp:extent cx="102235" cy="127000"/>
                <wp:effectExtent l="0" t="0" r="0" b="0"/>
                <wp:wrapNone/>
                <wp:docPr id="258" name="Text Box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34669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FE6EE" id="Text Box 225" o:spid="_x0000_s1037" type="#_x0000_t202" style="position:absolute;margin-left:297.9pt;margin-top:686.8pt;width:8.05pt;height:10pt;z-index:-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" o:allowincell="f" filled="f" stroked="f">
                <v:textbox inset="0,0,0,0">
                  <w:txbxContent>
                    <w:p w14:paraId="48034669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2E2B026B" wp14:editId="61355F49">
                <wp:simplePos x="0" y="0"/>
                <wp:positionH relativeFrom="page">
                  <wp:posOffset>861060</wp:posOffset>
                </wp:positionH>
                <wp:positionV relativeFrom="page">
                  <wp:posOffset>8946515</wp:posOffset>
                </wp:positionV>
                <wp:extent cx="102235" cy="127000"/>
                <wp:effectExtent l="0" t="0" r="0" b="0"/>
                <wp:wrapNone/>
                <wp:docPr id="257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F7B7A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B026B" id="Text Box 226" o:spid="_x0000_s1038" type="#_x0000_t202" style="position:absolute;margin-left:67.8pt;margin-top:704.45pt;width:8.05pt;height:10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" o:allowincell="f" filled="f" stroked="f">
                <v:textbox inset="0,0,0,0">
                  <w:txbxContent>
                    <w:p w14:paraId="609F7B7A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43088110" wp14:editId="6EC7AE74">
                <wp:simplePos x="0" y="0"/>
                <wp:positionH relativeFrom="page">
                  <wp:posOffset>3783330</wp:posOffset>
                </wp:positionH>
                <wp:positionV relativeFrom="page">
                  <wp:posOffset>8946515</wp:posOffset>
                </wp:positionV>
                <wp:extent cx="102235" cy="127000"/>
                <wp:effectExtent l="0" t="0" r="0" b="0"/>
                <wp:wrapNone/>
                <wp:docPr id="256" name="Text Box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463798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88110" id="Text Box 227" o:spid="_x0000_s1039" type="#_x0000_t202" style="position:absolute;margin-left:297.9pt;margin-top:704.45pt;width:8.05pt;height:10pt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" o:allowincell="f" filled="f" stroked="f">
                <v:textbox inset="0,0,0,0">
                  <w:txbxContent>
                    <w:p w14:paraId="78463798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384C1383" wp14:editId="65651EE4">
                <wp:simplePos x="0" y="0"/>
                <wp:positionH relativeFrom="page">
                  <wp:posOffset>861060</wp:posOffset>
                </wp:positionH>
                <wp:positionV relativeFrom="page">
                  <wp:posOffset>9531985</wp:posOffset>
                </wp:positionV>
                <wp:extent cx="102235" cy="127000"/>
                <wp:effectExtent l="0" t="0" r="0" b="0"/>
                <wp:wrapNone/>
                <wp:docPr id="255" name="Text 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4EDE6B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C1383" id="Text Box 228" o:spid="_x0000_s1040" type="#_x0000_t202" style="position:absolute;margin-left:67.8pt;margin-top:750.55pt;width:8.05pt;height:10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" o:allowincell="f" filled="f" stroked="f">
                <v:textbox inset="0,0,0,0">
                  <w:txbxContent>
                    <w:p w14:paraId="124EDE6B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5995541E" wp14:editId="574D1339">
                <wp:simplePos x="0" y="0"/>
                <wp:positionH relativeFrom="page">
                  <wp:posOffset>861060</wp:posOffset>
                </wp:positionH>
                <wp:positionV relativeFrom="page">
                  <wp:posOffset>9760585</wp:posOffset>
                </wp:positionV>
                <wp:extent cx="102235" cy="127000"/>
                <wp:effectExtent l="0" t="0" r="0" b="0"/>
                <wp:wrapNone/>
                <wp:docPr id="254" name="Text Box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3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CFA0A" w14:textId="77777777" w:rsidR="00DE5962" w:rsidRDefault="00DE5962">
                            <w:pPr>
                              <w:pStyle w:val="Corpotesto"/>
                              <w:kinsoku w:val="0"/>
                              <w:overflowPunct w:val="0"/>
                              <w:rPr>
                                <w:rFonts w:ascii="Wingdings" w:hAnsi="Wingdings" w:cs="Wingdings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</w:rPr>
                              <w:t>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5541E" id="Text Box 229" o:spid="_x0000_s1041" type="#_x0000_t202" style="position:absolute;margin-left:67.8pt;margin-top:768.55pt;width:8.05pt;height:10pt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" o:allowincell="f" filled="f" stroked="f">
                <v:textbox inset="0,0,0,0">
                  <w:txbxContent>
                    <w:p w14:paraId="77BCFA0A" w14:textId="77777777" w:rsidR="00DE5962" w:rsidRDefault="00DE5962">
                      <w:pPr>
                        <w:pStyle w:val="Corpotesto"/>
                        <w:kinsoku w:val="0"/>
                        <w:overflowPunct w:val="0"/>
                        <w:rPr>
                          <w:rFonts w:ascii="Wingdings" w:hAnsi="Wingdings" w:cs="Wingdings"/>
                        </w:rPr>
                      </w:pPr>
                      <w:r>
                        <w:rPr>
                          <w:rFonts w:ascii="Wingdings" w:hAnsi="Wingdings" w:cs="Wingdings"/>
                        </w:rPr>
                        <w:t>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97D9E"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20DF2E1E" wp14:editId="1E6ACA9E">
                <wp:simplePos x="0" y="0"/>
                <wp:positionH relativeFrom="page">
                  <wp:posOffset>866140</wp:posOffset>
                </wp:positionH>
                <wp:positionV relativeFrom="page">
                  <wp:posOffset>9546590</wp:posOffset>
                </wp:positionV>
                <wp:extent cx="100330" cy="100330"/>
                <wp:effectExtent l="0" t="0" r="0" b="0"/>
                <wp:wrapNone/>
                <wp:docPr id="193" name="Group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30" cy="100330"/>
                          <a:chOff x="1364" y="15034"/>
                          <a:chExt cx="158" cy="158"/>
                        </a:xfrm>
                      </wpg:grpSpPr>
                      <wps:wsp>
                        <wps:cNvPr id="194" name="Freeform 289"/>
                        <wps:cNvSpPr>
                          <a:spLocks/>
                        </wps:cNvSpPr>
                        <wps:spPr bwMode="auto">
                          <a:xfrm>
                            <a:off x="1364" y="15034"/>
                            <a:ext cx="158" cy="158"/>
                          </a:xfrm>
                          <a:custGeom>
                            <a:avLst/>
                            <a:gdLst>
                              <a:gd name="T0" fmla="*/ 157 w 158"/>
                              <a:gd name="T1" fmla="*/ 0 h 158"/>
                              <a:gd name="T2" fmla="*/ 0 w 158"/>
                              <a:gd name="T3" fmla="*/ 0 h 158"/>
                              <a:gd name="T4" fmla="*/ 0 w 158"/>
                              <a:gd name="T5" fmla="*/ 157 h 158"/>
                              <a:gd name="T6" fmla="*/ 157 w 158"/>
                              <a:gd name="T7" fmla="*/ 157 h 158"/>
                              <a:gd name="T8" fmla="*/ 157 w 158"/>
                              <a:gd name="T9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8" h="158">
                                <a:moveTo>
                                  <a:pt x="1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7"/>
                                </a:lnTo>
                                <a:lnTo>
                                  <a:pt x="157" y="157"/>
                                </a:lnTo>
                                <a:lnTo>
                                  <a:pt x="1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Freeform 290"/>
                        <wps:cNvSpPr>
                          <a:spLocks/>
                        </wps:cNvSpPr>
                        <wps:spPr bwMode="auto">
                          <a:xfrm>
                            <a:off x="1374" y="15044"/>
                            <a:ext cx="138" cy="138"/>
                          </a:xfrm>
                          <a:custGeom>
                            <a:avLst/>
                            <a:gdLst>
                              <a:gd name="T0" fmla="*/ 0 w 138"/>
                              <a:gd name="T1" fmla="*/ 137 h 138"/>
                              <a:gd name="T2" fmla="*/ 137 w 138"/>
                              <a:gd name="T3" fmla="*/ 137 h 138"/>
                              <a:gd name="T4" fmla="*/ 137 w 138"/>
                              <a:gd name="T5" fmla="*/ 0 h 138"/>
                              <a:gd name="T6" fmla="*/ 0 w 138"/>
                              <a:gd name="T7" fmla="*/ 0 h 138"/>
                              <a:gd name="T8" fmla="*/ 0 w 138"/>
                              <a:gd name="T9" fmla="*/ 137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" h="138">
                                <a:moveTo>
                                  <a:pt x="0" y="137"/>
                                </a:moveTo>
                                <a:lnTo>
                                  <a:pt x="137" y="137"/>
                                </a:lnTo>
                                <a:lnTo>
                                  <a:pt x="1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 xmlns:oel="http://schemas.microsoft.com/office/2019/extlst">
            <w:pict>
              <v:group w14:anchorId="36252A41" id="Group 288" o:spid="_x0000_s1026" style="position:absolute;margin-left:68.2pt;margin-top:751.7pt;width:7.9pt;height:7.9pt;z-index:-251657216;mso-position-horizontal-relative:page;mso-position-vertical-relative:page" coordorigin="1364,15034" coordsize="158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" o:allowincell="f">
                <v:shape id="Freeform 289" o:spid="_x0000_s1027" style="position:absolute;left:1364;top:15034;width:158;height:158;visibility:visible;mso-wrap-style:square;v-text-anchor:top" coordsize="15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" path="m157,l,,,157r157,l157,xe" stroked="f">
                  <v:path arrowok="t" o:connecttype="custom" o:connectlocs="157,0;0,0;0,157;157,157;157,0" o:connectangles="0,0,0,0,0"/>
                </v:shape>
                <v:shape id="Freeform 290" o:spid="_x0000_s1028" style="position:absolute;left:1374;top:15044;width:138;height:138;visibility:visible;mso-wrap-style:square;v-text-anchor:top" coordsize="13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" path="m,137r137,l137,,,,,137xe" filled="f" strokeweight="1pt">
                  <v:path arrowok="t" o:connecttype="custom" o:connectlocs="0,137;137,137;137,0;0,0;0,137" o:connectangles="0,0,0,0,0"/>
                </v:shape>
                <w10:wrap anchorx="page" anchory="page"/>
              </v:group>
            </w:pict>
          </mc:Fallback>
        </mc:AlternateContent>
      </w:r>
      <w:r w:rsidR="00497D9E"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2CF90838" wp14:editId="0258DCB9">
                <wp:simplePos x="0" y="0"/>
                <wp:positionH relativeFrom="page">
                  <wp:posOffset>866140</wp:posOffset>
                </wp:positionH>
                <wp:positionV relativeFrom="page">
                  <wp:posOffset>9775190</wp:posOffset>
                </wp:positionV>
                <wp:extent cx="100330" cy="100330"/>
                <wp:effectExtent l="0" t="0" r="0" b="0"/>
                <wp:wrapNone/>
                <wp:docPr id="190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0330" cy="100330"/>
                          <a:chOff x="1364" y="15394"/>
                          <a:chExt cx="158" cy="158"/>
                        </a:xfrm>
                      </wpg:grpSpPr>
                      <wps:wsp>
                        <wps:cNvPr id="191" name="Freeform 292"/>
                        <wps:cNvSpPr>
                          <a:spLocks/>
                        </wps:cNvSpPr>
                        <wps:spPr bwMode="auto">
                          <a:xfrm>
                            <a:off x="1364" y="15394"/>
                            <a:ext cx="158" cy="158"/>
                          </a:xfrm>
                          <a:custGeom>
                            <a:avLst/>
                            <a:gdLst>
                              <a:gd name="T0" fmla="*/ 157 w 158"/>
                              <a:gd name="T1" fmla="*/ 0 h 158"/>
                              <a:gd name="T2" fmla="*/ 0 w 158"/>
                              <a:gd name="T3" fmla="*/ 0 h 158"/>
                              <a:gd name="T4" fmla="*/ 0 w 158"/>
                              <a:gd name="T5" fmla="*/ 157 h 158"/>
                              <a:gd name="T6" fmla="*/ 157 w 158"/>
                              <a:gd name="T7" fmla="*/ 157 h 158"/>
                              <a:gd name="T8" fmla="*/ 157 w 158"/>
                              <a:gd name="T9" fmla="*/ 0 h 1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8" h="158">
                                <a:moveTo>
                                  <a:pt x="15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7"/>
                                </a:lnTo>
                                <a:lnTo>
                                  <a:pt x="157" y="157"/>
                                </a:lnTo>
                                <a:lnTo>
                                  <a:pt x="1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Freeform 293"/>
                        <wps:cNvSpPr>
                          <a:spLocks/>
                        </wps:cNvSpPr>
                        <wps:spPr bwMode="auto">
                          <a:xfrm>
                            <a:off x="1374" y="15404"/>
                            <a:ext cx="138" cy="138"/>
                          </a:xfrm>
                          <a:custGeom>
                            <a:avLst/>
                            <a:gdLst>
                              <a:gd name="T0" fmla="*/ 0 w 138"/>
                              <a:gd name="T1" fmla="*/ 137 h 138"/>
                              <a:gd name="T2" fmla="*/ 137 w 138"/>
                              <a:gd name="T3" fmla="*/ 137 h 138"/>
                              <a:gd name="T4" fmla="*/ 137 w 138"/>
                              <a:gd name="T5" fmla="*/ 0 h 138"/>
                              <a:gd name="T6" fmla="*/ 0 w 138"/>
                              <a:gd name="T7" fmla="*/ 0 h 138"/>
                              <a:gd name="T8" fmla="*/ 0 w 138"/>
                              <a:gd name="T9" fmla="*/ 137 h 1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" h="138">
                                <a:moveTo>
                                  <a:pt x="0" y="137"/>
                                </a:moveTo>
                                <a:lnTo>
                                  <a:pt x="137" y="137"/>
                                </a:lnTo>
                                <a:lnTo>
                                  <a:pt x="1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3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 xmlns:oel="http://schemas.microsoft.com/office/2019/extlst">
            <w:pict>
              <v:group w14:anchorId="760EAA23" id="Group 291" o:spid="_x0000_s1026" style="position:absolute;margin-left:68.2pt;margin-top:769.7pt;width:7.9pt;height:7.9pt;z-index:-251656192;mso-position-horizontal-relative:page;mso-position-vertical-relative:page" coordorigin="1364,15394" coordsize="158,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" o:allowincell="f">
                <v:shape id="Freeform 292" o:spid="_x0000_s1027" style="position:absolute;left:1364;top:15394;width:158;height:158;visibility:visible;mso-wrap-style:square;v-text-anchor:top" coordsize="15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" path="m157,l,,,157r157,l157,xe" stroked="f">
                  <v:path arrowok="t" o:connecttype="custom" o:connectlocs="157,0;0,0;0,157;157,157;157,0" o:connectangles="0,0,0,0,0"/>
                </v:shape>
                <v:shape id="Freeform 293" o:spid="_x0000_s1028" style="position:absolute;left:1374;top:15404;width:138;height:138;visibility:visible;mso-wrap-style:square;v-text-anchor:top" coordsize="138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" path="m,137r137,l137,,,,,137xe" filled="f" strokeweight="1pt">
                  <v:path arrowok="t" o:connecttype="custom" o:connectlocs="0,137;137,137;137,0;0,0;0,137" o:connectangles="0,0,0,0,0"/>
                </v:shape>
                <w10:wrap anchorx="page" anchory="page"/>
              </v:group>
            </w:pict>
          </mc:Fallback>
        </mc:AlternateContent>
      </w:r>
    </w:p>
    <w:p w14:paraId="4FBE03D1" w14:textId="77777777" w:rsidR="002F30DE" w:rsidRDefault="002F30DE" w:rsidP="002F30DE">
      <w:pPr>
        <w:spacing w:before="2" w:after="1"/>
        <w:rPr>
          <w:rFonts w:eastAsia="Arial"/>
        </w:rPr>
      </w:pPr>
    </w:p>
    <w:p w14:paraId="4B6B9D6E" w14:textId="77777777" w:rsidR="00BA7E63" w:rsidRPr="007B1097" w:rsidRDefault="00BA7E63" w:rsidP="00BA7E63">
      <w:pPr>
        <w:pBdr>
          <w:top w:val="nil"/>
          <w:left w:val="nil"/>
          <w:bottom w:val="nil"/>
          <w:right w:val="nil"/>
          <w:between w:val="nil"/>
        </w:pBdr>
        <w:autoSpaceDE/>
        <w:autoSpaceDN/>
        <w:adjustRightInd/>
        <w:spacing w:before="92" w:after="240"/>
        <w:rPr>
          <w:rFonts w:eastAsia="Arial"/>
          <w:b/>
          <w:i/>
          <w:iCs/>
          <w:color w:val="000000"/>
        </w:rPr>
      </w:pPr>
      <w:bookmarkStart w:id="0" w:name="_Hlk198197430"/>
      <w:r w:rsidRPr="007B1097">
        <w:rPr>
          <w:rFonts w:eastAsia="Arial"/>
          <w:b/>
          <w:i/>
          <w:iCs/>
          <w:color w:val="000000"/>
        </w:rPr>
        <w:t>RISPETTO DELLA NORMATIVA SULLA PRIVACY</w:t>
      </w:r>
    </w:p>
    <w:p w14:paraId="7A836431" w14:textId="77777777" w:rsidR="00BA7E63" w:rsidRPr="00474F27" w:rsidRDefault="00BA7E63" w:rsidP="00BA7E63">
      <w:pPr>
        <w:pStyle w:val="Paragrafoelenco"/>
        <w:spacing w:before="60" w:after="120" w:line="260" w:lineRule="exact"/>
        <w:ind w:left="0" w:firstLine="0"/>
        <w:jc w:val="both"/>
        <w:textDirection w:val="btLr"/>
        <w:rPr>
          <w:bCs/>
          <w:color w:val="000000"/>
          <w:sz w:val="20"/>
          <w:szCs w:val="20"/>
        </w:rPr>
      </w:pPr>
      <w:r w:rsidRPr="004C7C31">
        <w:rPr>
          <w:rFonts w:ascii="Wingdings" w:eastAsia="Wingdings" w:hAnsi="Wingdings" w:cs="Wingdings"/>
          <w:color w:val="000000"/>
          <w:sz w:val="28"/>
          <w:szCs w:val="28"/>
        </w:rPr>
        <w:sym w:font="Wingdings" w:char="F06F"/>
      </w:r>
      <w:r w:rsidRPr="00B7567D">
        <w:rPr>
          <w:sz w:val="20"/>
          <w:szCs w:val="20"/>
        </w:rPr>
        <w:t xml:space="preserve"> </w:t>
      </w:r>
      <w:r w:rsidRPr="00B7567D">
        <w:rPr>
          <w:bCs/>
          <w:color w:val="000000"/>
          <w:sz w:val="20"/>
          <w:szCs w:val="20"/>
        </w:rPr>
        <w:t xml:space="preserve">di aver letto l’informativa sul trattamento dei dati personali </w:t>
      </w:r>
      <w:r>
        <w:rPr>
          <w:bCs/>
          <w:color w:val="000000"/>
          <w:sz w:val="20"/>
          <w:szCs w:val="20"/>
        </w:rPr>
        <w:t>riportata</w:t>
      </w:r>
      <w:r w:rsidRPr="00B7567D">
        <w:rPr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in calce a</w:t>
      </w:r>
      <w:r w:rsidRPr="00B7567D">
        <w:rPr>
          <w:bCs/>
          <w:color w:val="000000"/>
          <w:sz w:val="20"/>
          <w:szCs w:val="20"/>
        </w:rPr>
        <w:t>l presente modulo</w:t>
      </w:r>
      <w:r>
        <w:rPr>
          <w:bCs/>
          <w:color w:val="000000"/>
          <w:sz w:val="20"/>
          <w:szCs w:val="20"/>
        </w:rPr>
        <w:t>.</w:t>
      </w:r>
    </w:p>
    <w:bookmarkEnd w:id="0"/>
    <w:p w14:paraId="5EB36805" w14:textId="77777777" w:rsidR="000D39C5" w:rsidRDefault="000D39C5" w:rsidP="000D39C5">
      <w:pPr>
        <w:rPr>
          <w:rFonts w:eastAsia="Arial"/>
        </w:rPr>
      </w:pPr>
    </w:p>
    <w:p w14:paraId="23AA7F1B" w14:textId="77777777" w:rsidR="000D39C5" w:rsidRDefault="000D39C5" w:rsidP="000D39C5">
      <w:pPr>
        <w:rPr>
          <w:rFonts w:eastAsia="Arial"/>
        </w:rPr>
      </w:pPr>
    </w:p>
    <w:p w14:paraId="480443B1" w14:textId="66A5B0FE" w:rsidR="000443EE" w:rsidRDefault="000443EE" w:rsidP="002F30DE">
      <w:pPr>
        <w:rPr>
          <w:rFonts w:eastAsia="Arial"/>
        </w:rPr>
      </w:pPr>
    </w:p>
    <w:p w14:paraId="7D83FC5A" w14:textId="4B75011B" w:rsidR="000443EE" w:rsidRDefault="000443EE" w:rsidP="002F30DE">
      <w:pPr>
        <w:rPr>
          <w:rFonts w:eastAsia="Arial"/>
        </w:rPr>
      </w:pPr>
    </w:p>
    <w:p w14:paraId="62B83EC0" w14:textId="77777777" w:rsidR="000443EE" w:rsidRDefault="000443EE" w:rsidP="002F30DE">
      <w:pPr>
        <w:rPr>
          <w:rFonts w:eastAsia="Arial"/>
        </w:rPr>
      </w:pPr>
    </w:p>
    <w:p w14:paraId="2F0BEB12" w14:textId="77777777" w:rsidR="002F30DE" w:rsidRDefault="002F30DE" w:rsidP="002F30DE">
      <w:pPr>
        <w:rPr>
          <w:rFonts w:eastAsia="Arial"/>
        </w:rPr>
      </w:pPr>
    </w:p>
    <w:p w14:paraId="7745DDD0" w14:textId="77777777" w:rsidR="002F30DE" w:rsidRPr="00E066EA" w:rsidRDefault="002F30DE" w:rsidP="002F30DE">
      <w:pPr>
        <w:rPr>
          <w:rFonts w:eastAsia="Arial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9443E" w14:paraId="026FC7AB" w14:textId="77777777" w:rsidTr="00F721F3">
        <w:trPr>
          <w:trHeight w:val="567"/>
          <w:jc w:val="center"/>
        </w:trPr>
        <w:tc>
          <w:tcPr>
            <w:tcW w:w="4814" w:type="dxa"/>
            <w:vAlign w:val="center"/>
          </w:tcPr>
          <w:p w14:paraId="07139C20" w14:textId="77777777" w:rsidR="0019443E" w:rsidRDefault="0019443E" w:rsidP="0019443E">
            <w:pPr>
              <w:jc w:val="center"/>
              <w:rPr>
                <w:rFonts w:eastAsia="Arial"/>
                <w:color w:val="000000"/>
              </w:rPr>
            </w:pPr>
            <w:r w:rsidRPr="00E066EA">
              <w:rPr>
                <w:rFonts w:eastAsia="Arial"/>
                <w:color w:val="000000"/>
              </w:rPr>
              <w:t>Data e luogo</w:t>
            </w:r>
          </w:p>
          <w:p w14:paraId="78A0360B" w14:textId="77777777" w:rsidR="00B552F9" w:rsidRDefault="00B552F9" w:rsidP="0019443E">
            <w:pPr>
              <w:jc w:val="center"/>
              <w:rPr>
                <w:rFonts w:eastAsia="Arial"/>
                <w:color w:val="000000"/>
              </w:rPr>
            </w:pPr>
          </w:p>
          <w:p w14:paraId="4E5B7151" w14:textId="77777777" w:rsidR="00B552F9" w:rsidRDefault="00B552F9" w:rsidP="0019443E">
            <w:pPr>
              <w:jc w:val="center"/>
              <w:rPr>
                <w:rFonts w:eastAsia="Arial"/>
              </w:rPr>
            </w:pPr>
          </w:p>
        </w:tc>
        <w:tc>
          <w:tcPr>
            <w:tcW w:w="4814" w:type="dxa"/>
            <w:vAlign w:val="center"/>
          </w:tcPr>
          <w:p w14:paraId="5FF31578" w14:textId="77777777" w:rsidR="0019443E" w:rsidRDefault="00AD65DA" w:rsidP="001944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</w:t>
            </w:r>
            <w:r w:rsidR="00D70D56">
              <w:rPr>
                <w:sz w:val="20"/>
                <w:szCs w:val="20"/>
              </w:rPr>
              <w:t>Tecnico Incaricato</w:t>
            </w:r>
          </w:p>
          <w:p w14:paraId="00932EC4" w14:textId="77777777" w:rsidR="00B552F9" w:rsidRDefault="00B552F9" w:rsidP="0019443E">
            <w:pPr>
              <w:jc w:val="center"/>
              <w:rPr>
                <w:rFonts w:eastAsia="Arial"/>
              </w:rPr>
            </w:pPr>
          </w:p>
          <w:p w14:paraId="25171AE7" w14:textId="45E9FC43" w:rsidR="00B552F9" w:rsidRDefault="00B552F9" w:rsidP="0019443E">
            <w:pPr>
              <w:jc w:val="center"/>
              <w:rPr>
                <w:rFonts w:eastAsia="Arial"/>
              </w:rPr>
            </w:pPr>
          </w:p>
        </w:tc>
      </w:tr>
      <w:tr w:rsidR="0019443E" w14:paraId="373FE722" w14:textId="77777777" w:rsidTr="00F721F3">
        <w:trPr>
          <w:trHeight w:val="567"/>
          <w:jc w:val="center"/>
        </w:trPr>
        <w:tc>
          <w:tcPr>
            <w:tcW w:w="4814" w:type="dxa"/>
            <w:vAlign w:val="center"/>
          </w:tcPr>
          <w:p w14:paraId="154BA3FF" w14:textId="77777777" w:rsidR="0019443E" w:rsidRDefault="0019443E" w:rsidP="0019443E">
            <w:pPr>
              <w:jc w:val="center"/>
              <w:rPr>
                <w:rFonts w:eastAsia="Arial"/>
              </w:rPr>
            </w:pPr>
            <w:r w:rsidRPr="00E066EA">
              <w:rPr>
                <w:rFonts w:eastAsia="Arial"/>
              </w:rPr>
              <w:t>___/____/_______ , ____________________</w:t>
            </w:r>
          </w:p>
        </w:tc>
        <w:tc>
          <w:tcPr>
            <w:tcW w:w="4814" w:type="dxa"/>
            <w:vAlign w:val="center"/>
          </w:tcPr>
          <w:p w14:paraId="11DF1BF3" w14:textId="77777777" w:rsidR="0019443E" w:rsidRDefault="0019443E" w:rsidP="0019443E">
            <w:pPr>
              <w:jc w:val="center"/>
              <w:rPr>
                <w:rFonts w:eastAsia="Arial"/>
              </w:rPr>
            </w:pPr>
            <w:r w:rsidRPr="00E066EA">
              <w:rPr>
                <w:rFonts w:eastAsia="Arial"/>
              </w:rPr>
              <w:t>__________________________________</w:t>
            </w:r>
          </w:p>
        </w:tc>
      </w:tr>
    </w:tbl>
    <w:p w14:paraId="2992E37C" w14:textId="77777777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32DE79D" w14:textId="5BEF127C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7DA4F3F0" w14:textId="3C2F36AC" w:rsidR="00BA7E63" w:rsidRDefault="00BA7E63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7A514151" w14:textId="1A43C2A7" w:rsidR="00BA7E63" w:rsidRDefault="00BA7E63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348F4ED2" w14:textId="78CF9312" w:rsidR="00BA7E63" w:rsidRDefault="00BA7E63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4E4A1000" w14:textId="77777777" w:rsidR="00BA7E63" w:rsidRDefault="00BA7E63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131B242A" w14:textId="77777777" w:rsidR="002F30DE" w:rsidRDefault="002F30DE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04CDA592" w14:textId="6055806B" w:rsidR="006C34F4" w:rsidRDefault="006C34F4" w:rsidP="002F30DE">
      <w:pPr>
        <w:spacing w:before="60" w:after="120"/>
        <w:jc w:val="both"/>
        <w:rPr>
          <w:rFonts w:eastAsia="Arial"/>
          <w:b/>
          <w:sz w:val="20"/>
          <w:szCs w:val="20"/>
        </w:rPr>
      </w:pPr>
    </w:p>
    <w:p w14:paraId="488D35D5" w14:textId="77777777" w:rsidR="00BA7E63" w:rsidRDefault="00BA7E63" w:rsidP="00BA7E63">
      <w:pPr>
        <w:spacing w:before="60"/>
        <w:jc w:val="both"/>
        <w:rPr>
          <w:rFonts w:eastAsia="Arial"/>
          <w:b/>
          <w:sz w:val="20"/>
          <w:szCs w:val="20"/>
        </w:rPr>
      </w:pPr>
      <w:bookmarkStart w:id="1" w:name="_Hlk151372417"/>
      <w:r w:rsidRPr="007D5FB5">
        <w:rPr>
          <w:rFonts w:eastAsia="Arial"/>
          <w:b/>
          <w:sz w:val="20"/>
          <w:szCs w:val="20"/>
        </w:rPr>
        <w:t xml:space="preserve">INFORMATIVA </w:t>
      </w:r>
      <w:r>
        <w:rPr>
          <w:rFonts w:eastAsia="Arial"/>
          <w:b/>
          <w:sz w:val="20"/>
          <w:szCs w:val="20"/>
        </w:rPr>
        <w:t>SUL TRATTAMENTO DEI DATI PERSONALI</w:t>
      </w:r>
      <w:r w:rsidRPr="007D5FB5">
        <w:rPr>
          <w:rFonts w:eastAsia="Arial"/>
          <w:b/>
          <w:sz w:val="20"/>
          <w:szCs w:val="20"/>
        </w:rPr>
        <w:t xml:space="preserve"> </w:t>
      </w:r>
    </w:p>
    <w:p w14:paraId="6C56FE93" w14:textId="77777777" w:rsidR="00BA7E63" w:rsidRPr="00561D82" w:rsidRDefault="00BA7E63" w:rsidP="00BA7E63">
      <w:pPr>
        <w:spacing w:before="60" w:after="120"/>
        <w:jc w:val="both"/>
        <w:rPr>
          <w:rFonts w:eastAsia="Arial"/>
          <w:b/>
          <w:sz w:val="18"/>
          <w:szCs w:val="18"/>
        </w:rPr>
      </w:pPr>
      <w:r w:rsidRPr="00561D82">
        <w:rPr>
          <w:rFonts w:eastAsia="Arial"/>
          <w:b/>
          <w:sz w:val="18"/>
          <w:szCs w:val="18"/>
        </w:rPr>
        <w:t>(Art. 13 del Regolamento UE 2016/679 – GDPR e D.lgs. n. 196/2003 come modificato dal D.lgs. n. 101/2018)</w:t>
      </w:r>
    </w:p>
    <w:p w14:paraId="60713135" w14:textId="77777777" w:rsidR="00BA7E63" w:rsidRPr="007D5FB5" w:rsidRDefault="00BA7E63" w:rsidP="00BA7E63">
      <w:pPr>
        <w:spacing w:line="260" w:lineRule="exact"/>
        <w:jc w:val="both"/>
        <w:rPr>
          <w:rFonts w:eastAsia="Arial"/>
          <w:sz w:val="18"/>
          <w:szCs w:val="18"/>
        </w:rPr>
      </w:pPr>
      <w:r w:rsidRPr="007D5FB5">
        <w:rPr>
          <w:rFonts w:eastAsia="Arial"/>
          <w:sz w:val="18"/>
          <w:szCs w:val="18"/>
        </w:rPr>
        <w:t>Ai sensi dell’art.13 del codice in materia di protezione dei dati personali si forniscono le seguenti informazioni:</w:t>
      </w:r>
    </w:p>
    <w:p w14:paraId="717995FE" w14:textId="77777777" w:rsidR="00BA7E63" w:rsidRDefault="00BA7E63" w:rsidP="00BA7E63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Finalità del trattamento</w:t>
      </w:r>
      <w:r w:rsidRPr="007D5FB5">
        <w:rPr>
          <w:sz w:val="18"/>
          <w:szCs w:val="18"/>
        </w:rPr>
        <w:t xml:space="preserve">: </w:t>
      </w:r>
      <w:r w:rsidRPr="00561D82">
        <w:rPr>
          <w:sz w:val="18"/>
          <w:szCs w:val="18"/>
        </w:rPr>
        <w:t>I dati personali forniti saranno trattati dagli uffici competenti esclusivamente per lo svolgimento delle funzioni istituzionali e nell’ambito</w:t>
      </w:r>
      <w:r>
        <w:rPr>
          <w:sz w:val="18"/>
          <w:szCs w:val="18"/>
        </w:rPr>
        <w:t xml:space="preserve"> </w:t>
      </w:r>
      <w:r w:rsidRPr="00561D82">
        <w:rPr>
          <w:sz w:val="18"/>
          <w:szCs w:val="18"/>
        </w:rPr>
        <w:t>del procedimento amministrativo per il quale la presente dichiarazione è resa.</w:t>
      </w:r>
    </w:p>
    <w:p w14:paraId="607C2603" w14:textId="77777777" w:rsidR="00BA7E63" w:rsidRPr="00561D82" w:rsidRDefault="00BA7E63" w:rsidP="00BA7E63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561D82">
        <w:rPr>
          <w:b/>
          <w:sz w:val="18"/>
          <w:szCs w:val="18"/>
        </w:rPr>
        <w:t xml:space="preserve">Modalità: </w:t>
      </w:r>
      <w:r w:rsidRPr="00561D82">
        <w:rPr>
          <w:sz w:val="18"/>
          <w:szCs w:val="18"/>
        </w:rPr>
        <w:t xml:space="preserve">Il trattamento dei dati avverrà sia con supporti cartacei sia con procedure anche informatizzate, adottando misure di sicurezza idonee a garantire la protezione dei dati personali. </w:t>
      </w:r>
    </w:p>
    <w:p w14:paraId="15CB1AEF" w14:textId="77777777" w:rsidR="00BA7E63" w:rsidRPr="007D5FB5" w:rsidRDefault="00BA7E63" w:rsidP="00BA7E63">
      <w:pPr>
        <w:pStyle w:val="Paragrafoelenco"/>
        <w:numPr>
          <w:ilvl w:val="0"/>
          <w:numId w:val="33"/>
        </w:numPr>
        <w:adjustRightInd/>
        <w:spacing w:before="0" w:after="120" w:line="260" w:lineRule="exact"/>
        <w:ind w:left="641" w:hanging="357"/>
        <w:jc w:val="both"/>
        <w:rPr>
          <w:sz w:val="18"/>
          <w:szCs w:val="18"/>
        </w:rPr>
      </w:pPr>
      <w:r w:rsidRPr="007D5FB5">
        <w:rPr>
          <w:b/>
          <w:sz w:val="18"/>
          <w:szCs w:val="18"/>
        </w:rPr>
        <w:t>Ambito di comunicazione</w:t>
      </w:r>
      <w:r>
        <w:rPr>
          <w:b/>
          <w:sz w:val="18"/>
          <w:szCs w:val="18"/>
        </w:rPr>
        <w:t xml:space="preserve"> e diffusione</w:t>
      </w:r>
      <w:r w:rsidRPr="007D5FB5">
        <w:rPr>
          <w:b/>
          <w:sz w:val="18"/>
          <w:szCs w:val="18"/>
        </w:rPr>
        <w:t xml:space="preserve">: </w:t>
      </w:r>
      <w:r w:rsidRPr="00561D82">
        <w:rPr>
          <w:sz w:val="18"/>
          <w:szCs w:val="18"/>
        </w:rPr>
        <w:t>I dati potranno essere comunicati ad altri soggetti pubblici nei casi previsti dalla normativa vigente, in particolare ai sensi della Legge n. 241/1990 e per lo svolgimento delle verifiche previste dall’art. 71 del D.P.R. n. 445/2000. I dati non saranno oggetto di diffusione.</w:t>
      </w:r>
    </w:p>
    <w:p w14:paraId="2BD4EE22" w14:textId="77777777" w:rsidR="00BA7E63" w:rsidRPr="00A257DB" w:rsidRDefault="00BA7E63" w:rsidP="003F5B1D">
      <w:pPr>
        <w:pStyle w:val="Paragrafoelenco"/>
        <w:numPr>
          <w:ilvl w:val="0"/>
          <w:numId w:val="33"/>
        </w:numPr>
        <w:tabs>
          <w:tab w:val="left" w:pos="1050"/>
        </w:tabs>
        <w:adjustRightInd/>
        <w:spacing w:before="60" w:after="120" w:line="260" w:lineRule="exact"/>
        <w:ind w:left="641" w:hanging="357"/>
        <w:jc w:val="both"/>
        <w:rPr>
          <w:sz w:val="18"/>
          <w:szCs w:val="18"/>
        </w:rPr>
      </w:pPr>
      <w:r w:rsidRPr="00BA7E63">
        <w:rPr>
          <w:b/>
          <w:sz w:val="18"/>
          <w:szCs w:val="18"/>
        </w:rPr>
        <w:t xml:space="preserve">Diritti dell’interessato: </w:t>
      </w:r>
      <w:r w:rsidRPr="00BA7E63">
        <w:rPr>
          <w:sz w:val="18"/>
          <w:szCs w:val="18"/>
        </w:rPr>
        <w:t>L’interessato può esercitare in qualsiasi momento i diritti previsti dagli articoli 15 e seguenti del Regolamento (UE) 2016/679, tra cui il diritto di accesso, rettifica, cancellazione, limitazione del trattamento e opposizione, rivolgendosi al SUAP.</w:t>
      </w:r>
      <w:bookmarkEnd w:id="1"/>
    </w:p>
    <w:sectPr w:rsidR="00BA7E63" w:rsidRPr="00A257DB" w:rsidSect="005B177C">
      <w:headerReference w:type="default" r:id="rId14"/>
      <w:footerReference w:type="default" r:id="rId15"/>
      <w:pgSz w:w="11910" w:h="16840"/>
      <w:pgMar w:top="1900" w:right="1137" w:bottom="1140" w:left="900" w:header="567" w:footer="567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84A8" w14:textId="77777777" w:rsidR="0000656B" w:rsidRDefault="0000656B">
      <w:r>
        <w:separator/>
      </w:r>
    </w:p>
  </w:endnote>
  <w:endnote w:type="continuationSeparator" w:id="0">
    <w:p w14:paraId="73DDD4D1" w14:textId="77777777" w:rsidR="0000656B" w:rsidRDefault="0000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401309" w14:paraId="7B97C053" w14:textId="77777777" w:rsidTr="00B44941">
      <w:trPr>
        <w:trHeight w:val="283"/>
      </w:trPr>
      <w:tc>
        <w:tcPr>
          <w:tcW w:w="4814" w:type="dxa"/>
        </w:tcPr>
        <w:p w14:paraId="57CF4E2A" w14:textId="1611B646" w:rsidR="00401309" w:rsidRPr="009A2B4E" w:rsidRDefault="00401309" w:rsidP="00401309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="003D62A5">
            <w:rPr>
              <w:sz w:val="20"/>
              <w:szCs w:val="20"/>
            </w:rPr>
            <w:t>C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–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ALLEGATI TECNICI</w:t>
          </w:r>
        </w:p>
      </w:tc>
      <w:tc>
        <w:tcPr>
          <w:tcW w:w="4814" w:type="dxa"/>
        </w:tcPr>
        <w:p w14:paraId="46F68D4E" w14:textId="77777777" w:rsidR="00401309" w:rsidRDefault="00401309" w:rsidP="0040130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>
            <w:rPr>
              <w:b/>
              <w:bCs/>
              <w:sz w:val="20"/>
              <w:szCs w:val="20"/>
            </w:rPr>
            <w:t>5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</w:tbl>
  <w:p w14:paraId="2A118689" w14:textId="2CDECD63" w:rsidR="00DE5962" w:rsidRPr="00401309" w:rsidRDefault="00DE5962" w:rsidP="0040130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7"/>
      <w:gridCol w:w="1276"/>
    </w:tblGrid>
    <w:tr w:rsidR="000D39C5" w14:paraId="38D39B0F" w14:textId="77777777" w:rsidTr="001B243D">
      <w:trPr>
        <w:trHeight w:val="283"/>
        <w:jc w:val="center"/>
      </w:trPr>
      <w:tc>
        <w:tcPr>
          <w:tcW w:w="8647" w:type="dxa"/>
        </w:tcPr>
        <w:p w14:paraId="4D58B026" w14:textId="42B2953D" w:rsidR="000D39C5" w:rsidRPr="009A2B4E" w:rsidRDefault="000D39C5" w:rsidP="000D39C5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Pr="00097D30">
            <w:rPr>
              <w:sz w:val="20"/>
              <w:szCs w:val="20"/>
            </w:rPr>
            <w:t>C1.B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–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SERVITU’</w:t>
          </w:r>
        </w:p>
      </w:tc>
      <w:tc>
        <w:tcPr>
          <w:tcW w:w="1276" w:type="dxa"/>
        </w:tcPr>
        <w:p w14:paraId="5E6A8DED" w14:textId="77777777" w:rsidR="000D39C5" w:rsidRDefault="000D39C5" w:rsidP="000D39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7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0D39C5" w14:paraId="1D6FE971" w14:textId="77777777" w:rsidTr="001B243D">
      <w:trPr>
        <w:trHeight w:val="170"/>
        <w:jc w:val="center"/>
      </w:trPr>
      <w:tc>
        <w:tcPr>
          <w:tcW w:w="8647" w:type="dxa"/>
        </w:tcPr>
        <w:p w14:paraId="28F05FC0" w14:textId="2BCB7E85" w:rsidR="000D39C5" w:rsidRPr="009A2B4E" w:rsidRDefault="000D39C5" w:rsidP="000D39C5">
          <w:pPr>
            <w:rPr>
              <w:sz w:val="20"/>
              <w:szCs w:val="20"/>
            </w:rPr>
          </w:pPr>
        </w:p>
      </w:tc>
      <w:tc>
        <w:tcPr>
          <w:tcW w:w="1276" w:type="dxa"/>
        </w:tcPr>
        <w:p w14:paraId="2895FF4D" w14:textId="77777777" w:rsidR="000D39C5" w:rsidRDefault="000D39C5" w:rsidP="000D39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20"/>
              <w:szCs w:val="20"/>
            </w:rPr>
          </w:pPr>
        </w:p>
      </w:tc>
    </w:tr>
  </w:tbl>
  <w:p w14:paraId="0FDA8623" w14:textId="77777777" w:rsidR="000D39C5" w:rsidRDefault="000D39C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65F9" w14:textId="3A967303" w:rsidR="000D39C5" w:rsidRPr="000D39C5" w:rsidRDefault="000D39C5" w:rsidP="000D39C5">
    <w:pPr>
      <w:pStyle w:val="Pidipagina"/>
      <w:rPr>
        <w:rFonts w:ascii="Arial" w:hAnsi="Arial" w:cs="Arial"/>
        <w:kern w:val="0"/>
        <w:sz w:val="20"/>
        <w:szCs w:val="20"/>
      </w:rPr>
    </w:pPr>
    <w:r w:rsidRPr="000D39C5">
      <w:rPr>
        <w:rFonts w:ascii="Arial" w:hAnsi="Arial" w:cs="Arial"/>
        <w:kern w:val="0"/>
        <w:sz w:val="20"/>
        <w:szCs w:val="20"/>
      </w:rPr>
      <w:t xml:space="preserve">MODULO C1.B – </w:t>
    </w:r>
    <w:r w:rsidRPr="000D39C5">
      <w:rPr>
        <w:rFonts w:ascii="Arial" w:hAnsi="Arial" w:cs="Arial"/>
        <w:sz w:val="20"/>
        <w:szCs w:val="20"/>
      </w:rPr>
      <w:t>SERVITU’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9923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47"/>
      <w:gridCol w:w="1276"/>
    </w:tblGrid>
    <w:tr w:rsidR="00E011FF" w14:paraId="7231EB4E" w14:textId="77777777" w:rsidTr="001B243D">
      <w:trPr>
        <w:trHeight w:val="283"/>
        <w:jc w:val="center"/>
      </w:trPr>
      <w:tc>
        <w:tcPr>
          <w:tcW w:w="8647" w:type="dxa"/>
        </w:tcPr>
        <w:p w14:paraId="22F693DC" w14:textId="77777777" w:rsidR="00E011FF" w:rsidRPr="009A2B4E" w:rsidRDefault="00E011FF" w:rsidP="00E011FF">
          <w:pPr>
            <w:spacing w:before="120" w:after="120"/>
            <w:rPr>
              <w:sz w:val="20"/>
              <w:szCs w:val="20"/>
            </w:rPr>
          </w:pPr>
          <w:r w:rsidRPr="009A2B4E">
            <w:rPr>
              <w:sz w:val="20"/>
              <w:szCs w:val="20"/>
            </w:rPr>
            <w:t xml:space="preserve">MODULO </w:t>
          </w:r>
          <w:r w:rsidRPr="00097D30">
            <w:rPr>
              <w:sz w:val="20"/>
              <w:szCs w:val="20"/>
            </w:rPr>
            <w:t>C1.B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–</w:t>
          </w:r>
          <w:r w:rsidRPr="009A2B4E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SERVITU’</w:t>
          </w:r>
        </w:p>
      </w:tc>
      <w:tc>
        <w:tcPr>
          <w:tcW w:w="1276" w:type="dxa"/>
        </w:tcPr>
        <w:p w14:paraId="689333AA" w14:textId="77777777" w:rsidR="00E011FF" w:rsidRDefault="00E011FF" w:rsidP="00E011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spacing w:before="120" w:after="120"/>
            <w:jc w:val="right"/>
            <w:rPr>
              <w:color w:val="000000"/>
            </w:rPr>
          </w:pPr>
          <w:r w:rsidRPr="009A2B4E">
            <w:rPr>
              <w:sz w:val="20"/>
              <w:szCs w:val="20"/>
            </w:rPr>
            <w:t xml:space="preserve">Pag.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PAGE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1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  <w:r w:rsidRPr="009A2B4E">
            <w:rPr>
              <w:sz w:val="20"/>
              <w:szCs w:val="20"/>
            </w:rPr>
            <w:t xml:space="preserve"> a </w:t>
          </w:r>
          <w:r w:rsidRPr="009A2B4E">
            <w:rPr>
              <w:b/>
              <w:bCs/>
              <w:sz w:val="20"/>
              <w:szCs w:val="20"/>
            </w:rPr>
            <w:fldChar w:fldCharType="begin"/>
          </w:r>
          <w:r w:rsidRPr="009A2B4E">
            <w:rPr>
              <w:b/>
              <w:bCs/>
              <w:sz w:val="20"/>
              <w:szCs w:val="20"/>
            </w:rPr>
            <w:instrText>NUMPAGES  \* Arabic  \* MERGEFORMAT</w:instrText>
          </w:r>
          <w:r w:rsidRPr="009A2B4E">
            <w:rPr>
              <w:b/>
              <w:bCs/>
              <w:sz w:val="20"/>
              <w:szCs w:val="20"/>
            </w:rPr>
            <w:fldChar w:fldCharType="separate"/>
          </w:r>
          <w:r w:rsidRPr="008F56E1">
            <w:rPr>
              <w:b/>
              <w:bCs/>
              <w:noProof/>
            </w:rPr>
            <w:t>7</w:t>
          </w:r>
          <w:r w:rsidRPr="009A2B4E">
            <w:rPr>
              <w:b/>
              <w:bCs/>
              <w:sz w:val="20"/>
              <w:szCs w:val="20"/>
            </w:rPr>
            <w:fldChar w:fldCharType="end"/>
          </w:r>
        </w:p>
      </w:tc>
    </w:tr>
    <w:tr w:rsidR="00E011FF" w14:paraId="3B85C5AE" w14:textId="77777777" w:rsidTr="001B243D">
      <w:trPr>
        <w:trHeight w:val="170"/>
        <w:jc w:val="center"/>
      </w:trPr>
      <w:tc>
        <w:tcPr>
          <w:tcW w:w="8647" w:type="dxa"/>
        </w:tcPr>
        <w:p w14:paraId="001CF46B" w14:textId="38C170DC" w:rsidR="00E011FF" w:rsidRPr="009A2B4E" w:rsidRDefault="00E011FF" w:rsidP="00E011FF">
          <w:pPr>
            <w:rPr>
              <w:sz w:val="20"/>
              <w:szCs w:val="20"/>
            </w:rPr>
          </w:pPr>
        </w:p>
      </w:tc>
      <w:tc>
        <w:tcPr>
          <w:tcW w:w="1276" w:type="dxa"/>
        </w:tcPr>
        <w:p w14:paraId="71D961B1" w14:textId="77777777" w:rsidR="00E011FF" w:rsidRDefault="00E011FF" w:rsidP="00E011F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right"/>
            <w:rPr>
              <w:sz w:val="20"/>
              <w:szCs w:val="20"/>
            </w:rPr>
          </w:pPr>
        </w:p>
      </w:tc>
    </w:tr>
  </w:tbl>
  <w:p w14:paraId="1761EE10" w14:textId="77777777" w:rsidR="00E011FF" w:rsidRDefault="00E011FF" w:rsidP="005B177C">
    <w:pPr>
      <w:pStyle w:val="Pidipagina"/>
    </w:pPr>
  </w:p>
  <w:p w14:paraId="71B47CAC" w14:textId="77777777" w:rsidR="005B177C" w:rsidRDefault="005B177C" w:rsidP="005B177C">
    <w:pPr>
      <w:pStyle w:val="Corpotesto"/>
      <w:kinsoku w:val="0"/>
      <w:overflowPunct w:val="0"/>
      <w:spacing w:line="14" w:lineRule="auto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BE1FE" w14:textId="77777777" w:rsidR="0000656B" w:rsidRDefault="0000656B">
      <w:r>
        <w:separator/>
      </w:r>
    </w:p>
  </w:footnote>
  <w:footnote w:type="continuationSeparator" w:id="0">
    <w:p w14:paraId="2BD3981C" w14:textId="77777777" w:rsidR="0000656B" w:rsidRDefault="00006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98"/>
      <w:gridCol w:w="2840"/>
      <w:gridCol w:w="3685"/>
    </w:tblGrid>
    <w:tr w:rsidR="005B177C" w14:paraId="6A52EC2A" w14:textId="77777777" w:rsidTr="00401309">
      <w:trPr>
        <w:trHeight w:val="1941"/>
        <w:jc w:val="center"/>
      </w:trPr>
      <w:tc>
        <w:tcPr>
          <w:tcW w:w="3398" w:type="dxa"/>
          <w:vAlign w:val="center"/>
        </w:tcPr>
        <w:p w14:paraId="135C4411" w14:textId="77777777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12F3AA10" wp14:editId="28CFE854">
                <wp:extent cx="1977390" cy="658495"/>
                <wp:effectExtent l="0" t="0" r="0" b="0"/>
                <wp:docPr id="3" name="Immagine 3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55ABFBE5" w14:textId="77777777" w:rsidR="005B177C" w:rsidRDefault="005B177C" w:rsidP="005B17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7B93A5F7" w14:textId="1EC9B017" w:rsidR="005B177C" w:rsidRPr="007F4786" w:rsidRDefault="00D7410F" w:rsidP="005B17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7456" behindDoc="0" locked="0" layoutInCell="1" allowOverlap="1" wp14:anchorId="7CC2B5CB" wp14:editId="4D25F2E1">
                    <wp:simplePos x="0" y="0"/>
                    <wp:positionH relativeFrom="column">
                      <wp:posOffset>-69215</wp:posOffset>
                    </wp:positionH>
                    <wp:positionV relativeFrom="paragraph">
                      <wp:posOffset>163830</wp:posOffset>
                    </wp:positionV>
                    <wp:extent cx="2305050" cy="685800"/>
                    <wp:effectExtent l="0" t="0" r="19050" b="19050"/>
                    <wp:wrapNone/>
                    <wp:docPr id="1492251969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56FFA5" w14:textId="77777777" w:rsidR="00D7410F" w:rsidRPr="003D5207" w:rsidRDefault="00D7410F" w:rsidP="00D7410F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CC2B5CB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2" o:spid="_x0000_s1042" type="#_x0000_t202" style="position:absolute;left:0;text-align:left;margin-left:-5.45pt;margin-top:12.9pt;width:181.5pt;height:5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" strokecolor="red">
                    <v:textbox>
                      <w:txbxContent>
                        <w:p w14:paraId="1756FFA5" w14:textId="77777777" w:rsidR="00D7410F" w:rsidRPr="003D5207" w:rsidRDefault="00D7410F" w:rsidP="00D7410F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285E4527" w14:textId="71C7F332" w:rsidR="005B177C" w:rsidRDefault="005B17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304"/>
      <w:gridCol w:w="2881"/>
      <w:gridCol w:w="3738"/>
    </w:tblGrid>
    <w:tr w:rsidR="00772F7C" w14:paraId="5DCF9173" w14:textId="77777777" w:rsidTr="004C3006">
      <w:trPr>
        <w:trHeight w:val="1941"/>
        <w:jc w:val="center"/>
      </w:trPr>
      <w:tc>
        <w:tcPr>
          <w:tcW w:w="3256" w:type="dxa"/>
          <w:vAlign w:val="center"/>
        </w:tcPr>
        <w:p w14:paraId="622E846E" w14:textId="77777777" w:rsidR="00772F7C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060CE156" wp14:editId="372D47E1">
                <wp:extent cx="1977390" cy="658495"/>
                <wp:effectExtent l="0" t="0" r="0" b="0"/>
                <wp:docPr id="4" name="Immagine 4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2D9B6633" w14:textId="77777777" w:rsidR="00772F7C" w:rsidRDefault="00772F7C" w:rsidP="00772F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3DAC7E21" w14:textId="7DCE3484" w:rsidR="00772F7C" w:rsidRPr="007F4786" w:rsidRDefault="00772F7C" w:rsidP="00772F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highlight w:val="yellow"/>
            </w:rPr>
          </w:pPr>
        </w:p>
        <w:p w14:paraId="1D6F9C65" w14:textId="6AC19BE5" w:rsidR="00772F7C" w:rsidRPr="007F4786" w:rsidRDefault="00EB27FC" w:rsidP="00772F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5408" behindDoc="0" locked="0" layoutInCell="1" allowOverlap="1" wp14:anchorId="7961B5E0" wp14:editId="5539B3FC">
                    <wp:simplePos x="0" y="0"/>
                    <wp:positionH relativeFrom="column">
                      <wp:posOffset>-53340</wp:posOffset>
                    </wp:positionH>
                    <wp:positionV relativeFrom="paragraph">
                      <wp:posOffset>170180</wp:posOffset>
                    </wp:positionV>
                    <wp:extent cx="2305050" cy="685800"/>
                    <wp:effectExtent l="0" t="0" r="19050" b="19050"/>
                    <wp:wrapSquare wrapText="bothSides"/>
                    <wp:docPr id="21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63506C" w14:textId="77777777" w:rsidR="00EB27FC" w:rsidRPr="003D5207" w:rsidRDefault="00EB27FC" w:rsidP="00EB27FC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61B5E0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3" type="#_x0000_t202" style="position:absolute;left:0;text-align:left;margin-left:-4.2pt;margin-top:13.4pt;width:181.5pt;height:5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" strokecolor="red">
                    <v:textbox>
                      <w:txbxContent>
                        <w:p w14:paraId="0D63506C" w14:textId="77777777" w:rsidR="00EB27FC" w:rsidRPr="003D5207" w:rsidRDefault="00EB27FC" w:rsidP="00EB27FC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</w:p>
      </w:tc>
    </w:tr>
  </w:tbl>
  <w:p w14:paraId="31087735" w14:textId="77777777" w:rsidR="00772F7C" w:rsidRDefault="00772F7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47A58" w14:textId="77777777" w:rsidR="005B177C" w:rsidRPr="005B177C" w:rsidRDefault="005B177C" w:rsidP="005B177C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jc w:val="center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114"/>
      <w:gridCol w:w="2840"/>
      <w:gridCol w:w="3685"/>
    </w:tblGrid>
    <w:tr w:rsidR="005B177C" w14:paraId="4EE52D98" w14:textId="77777777" w:rsidTr="00B44941">
      <w:trPr>
        <w:trHeight w:val="1941"/>
        <w:jc w:val="center"/>
      </w:trPr>
      <w:tc>
        <w:tcPr>
          <w:tcW w:w="3114" w:type="dxa"/>
          <w:vAlign w:val="center"/>
        </w:tcPr>
        <w:p w14:paraId="545363E9" w14:textId="77777777" w:rsidR="005B177C" w:rsidRDefault="005B177C" w:rsidP="005B177C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eastAsia="Arial"/>
              <w:color w:val="000000"/>
              <w:sz w:val="18"/>
              <w:szCs w:val="18"/>
            </w:rPr>
          </w:pPr>
          <w:r>
            <w:rPr>
              <w:rFonts w:eastAsia="Arial"/>
              <w:noProof/>
              <w:color w:val="000000"/>
              <w:sz w:val="18"/>
              <w:szCs w:val="18"/>
            </w:rPr>
            <w:drawing>
              <wp:inline distT="0" distB="0" distL="0" distR="0" wp14:anchorId="782F81B2" wp14:editId="518F8273">
                <wp:extent cx="1977390" cy="658495"/>
                <wp:effectExtent l="0" t="0" r="0" b="0"/>
                <wp:docPr id="11" name="Immagine 11" descr="Immagine che contiene logo, Elementi grafici, simbol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logo, Elementi grafici, simbolo&#10;&#10;Descrizione generata automa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7390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0" w:type="dxa"/>
          <w:vAlign w:val="center"/>
        </w:tcPr>
        <w:p w14:paraId="1E2CD064" w14:textId="77777777" w:rsidR="005B177C" w:rsidRDefault="005B177C" w:rsidP="005B177C">
          <w:pPr>
            <w:spacing w:line="500" w:lineRule="exact"/>
            <w:jc w:val="center"/>
            <w:rPr>
              <w:rFonts w:ascii="Times New Roman" w:eastAsia="Times New Roman" w:hAnsi="Times New Roman" w:cs="Times New Roman"/>
              <w:color w:val="000000"/>
            </w:rPr>
          </w:pPr>
        </w:p>
      </w:tc>
      <w:tc>
        <w:tcPr>
          <w:tcW w:w="3685" w:type="dxa"/>
          <w:vAlign w:val="center"/>
        </w:tcPr>
        <w:p w14:paraId="099FB4BB" w14:textId="477EB397" w:rsidR="005B177C" w:rsidRPr="007F4786" w:rsidRDefault="00D7410F" w:rsidP="005B177C">
          <w:pPr>
            <w:jc w:val="center"/>
            <w:rPr>
              <w:rFonts w:eastAsia="Arial"/>
              <w:highlight w:val="yellow"/>
            </w:rPr>
          </w:pPr>
          <w:r w:rsidRPr="003D5207">
            <w:rPr>
              <w:rFonts w:eastAsia="Arial"/>
              <w:noProof/>
              <w:color w:val="FF0000"/>
            </w:rPr>
            <mc:AlternateContent>
              <mc:Choice Requires="wps">
                <w:drawing>
                  <wp:anchor distT="45720" distB="45720" distL="114300" distR="114300" simplePos="0" relativeHeight="251669504" behindDoc="0" locked="0" layoutInCell="1" allowOverlap="1" wp14:anchorId="62BC7076" wp14:editId="4C75EF95">
                    <wp:simplePos x="0" y="0"/>
                    <wp:positionH relativeFrom="column">
                      <wp:posOffset>-56515</wp:posOffset>
                    </wp:positionH>
                    <wp:positionV relativeFrom="paragraph">
                      <wp:posOffset>163830</wp:posOffset>
                    </wp:positionV>
                    <wp:extent cx="2305050" cy="685800"/>
                    <wp:effectExtent l="0" t="0" r="19050" b="19050"/>
                    <wp:wrapNone/>
                    <wp:docPr id="1230774669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5050" cy="685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888EDC" w14:textId="77777777" w:rsidR="00D7410F" w:rsidRPr="003D5207" w:rsidRDefault="00D7410F" w:rsidP="00D7410F">
                                <w:pPr>
                                  <w:jc w:val="center"/>
                                  <w:rPr>
                                    <w:color w:val="FF0000"/>
                                  </w:rPr>
                                </w:pPr>
                                <w:r w:rsidRPr="003D5207">
                                  <w:rPr>
                                    <w:color w:val="FF0000"/>
                                  </w:rPr>
                                  <w:t>LOGO COMUNE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2BC7076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4" type="#_x0000_t202" style="position:absolute;left:0;text-align:left;margin-left:-4.45pt;margin-top:12.9pt;width:181.5pt;height:54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" strokecolor="red">
                    <v:textbox>
                      <w:txbxContent>
                        <w:p w14:paraId="1F888EDC" w14:textId="77777777" w:rsidR="00D7410F" w:rsidRPr="003D5207" w:rsidRDefault="00D7410F" w:rsidP="00D7410F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 w:rsidRPr="003D5207">
                            <w:rPr>
                              <w:color w:val="FF0000"/>
                            </w:rPr>
                            <w:t>LOGO COMUNE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3116D76E" w14:textId="77777777" w:rsidR="005B177C" w:rsidRPr="005B177C" w:rsidRDefault="005B177C" w:rsidP="005B17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)"/>
      <w:lvlJc w:val="left"/>
      <w:pPr>
        <w:ind w:left="593" w:hanging="361"/>
      </w:pPr>
      <w:rPr>
        <w:rFonts w:ascii="Arial" w:hAnsi="Arial" w:cs="Arial"/>
        <w:b/>
        <w:bCs/>
        <w:i w:val="0"/>
        <w:iCs w:val="0"/>
        <w:w w:val="99"/>
        <w:sz w:val="18"/>
        <w:szCs w:val="18"/>
      </w:rPr>
    </w:lvl>
    <w:lvl w:ilvl="1">
      <w:numFmt w:val="bullet"/>
      <w:lvlText w:val="•"/>
      <w:lvlJc w:val="left"/>
      <w:pPr>
        <w:ind w:left="1548" w:hanging="361"/>
      </w:pPr>
    </w:lvl>
    <w:lvl w:ilvl="2">
      <w:numFmt w:val="bullet"/>
      <w:lvlText w:val="•"/>
      <w:lvlJc w:val="left"/>
      <w:pPr>
        <w:ind w:left="2497" w:hanging="361"/>
      </w:pPr>
    </w:lvl>
    <w:lvl w:ilvl="3">
      <w:numFmt w:val="bullet"/>
      <w:lvlText w:val="•"/>
      <w:lvlJc w:val="left"/>
      <w:pPr>
        <w:ind w:left="3445" w:hanging="361"/>
      </w:pPr>
    </w:lvl>
    <w:lvl w:ilvl="4">
      <w:numFmt w:val="bullet"/>
      <w:lvlText w:val="•"/>
      <w:lvlJc w:val="left"/>
      <w:pPr>
        <w:ind w:left="4394" w:hanging="361"/>
      </w:pPr>
    </w:lvl>
    <w:lvl w:ilvl="5">
      <w:numFmt w:val="bullet"/>
      <w:lvlText w:val="•"/>
      <w:lvlJc w:val="left"/>
      <w:pPr>
        <w:ind w:left="5343" w:hanging="361"/>
      </w:pPr>
    </w:lvl>
    <w:lvl w:ilvl="6">
      <w:numFmt w:val="bullet"/>
      <w:lvlText w:val="•"/>
      <w:lvlJc w:val="left"/>
      <w:pPr>
        <w:ind w:left="6291" w:hanging="361"/>
      </w:pPr>
    </w:lvl>
    <w:lvl w:ilvl="7">
      <w:numFmt w:val="bullet"/>
      <w:lvlText w:val="•"/>
      <w:lvlJc w:val="left"/>
      <w:pPr>
        <w:ind w:left="7240" w:hanging="361"/>
      </w:pPr>
    </w:lvl>
    <w:lvl w:ilvl="8">
      <w:numFmt w:val="bullet"/>
      <w:lvlText w:val="•"/>
      <w:lvlJc w:val="left"/>
      <w:pPr>
        <w:ind w:left="8189" w:hanging="361"/>
      </w:pPr>
    </w:lvl>
  </w:abstractNum>
  <w:abstractNum w:abstractNumId="1" w15:restartNumberingAfterBreak="0">
    <w:nsid w:val="00000403"/>
    <w:multiLevelType w:val="multilevel"/>
    <w:tmpl w:val="FFFFFFFF"/>
    <w:lvl w:ilvl="0">
      <w:start w:val="1"/>
      <w:numFmt w:val="decimal"/>
      <w:lvlText w:val="%1"/>
      <w:lvlJc w:val="left"/>
      <w:pPr>
        <w:ind w:left="1194" w:hanging="85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94" w:hanging="85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194" w:hanging="85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601" w:hanging="852"/>
      </w:pPr>
    </w:lvl>
    <w:lvl w:ilvl="4">
      <w:numFmt w:val="bullet"/>
      <w:lvlText w:val="•"/>
      <w:lvlJc w:val="left"/>
      <w:pPr>
        <w:ind w:left="4401" w:hanging="852"/>
      </w:pPr>
    </w:lvl>
    <w:lvl w:ilvl="5">
      <w:numFmt w:val="bullet"/>
      <w:lvlText w:val="•"/>
      <w:lvlJc w:val="left"/>
      <w:pPr>
        <w:ind w:left="5202" w:hanging="852"/>
      </w:pPr>
    </w:lvl>
    <w:lvl w:ilvl="6">
      <w:numFmt w:val="bullet"/>
      <w:lvlText w:val="•"/>
      <w:lvlJc w:val="left"/>
      <w:pPr>
        <w:ind w:left="6002" w:hanging="852"/>
      </w:pPr>
    </w:lvl>
    <w:lvl w:ilvl="7">
      <w:numFmt w:val="bullet"/>
      <w:lvlText w:val="•"/>
      <w:lvlJc w:val="left"/>
      <w:pPr>
        <w:ind w:left="6803" w:hanging="852"/>
      </w:pPr>
    </w:lvl>
    <w:lvl w:ilvl="8">
      <w:numFmt w:val="bullet"/>
      <w:lvlText w:val="•"/>
      <w:lvlJc w:val="left"/>
      <w:pPr>
        <w:ind w:left="7603" w:hanging="852"/>
      </w:pPr>
    </w:lvl>
  </w:abstractNum>
  <w:abstractNum w:abstractNumId="2" w15:restartNumberingAfterBreak="0">
    <w:nsid w:val="00000404"/>
    <w:multiLevelType w:val="multilevel"/>
    <w:tmpl w:val="FFFFFFFF"/>
    <w:lvl w:ilvl="0">
      <w:start w:val="4"/>
      <w:numFmt w:val="decimal"/>
      <w:lvlText w:val="%1"/>
      <w:lvlJc w:val="left"/>
      <w:pPr>
        <w:ind w:left="991" w:hanging="992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1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1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1294" w:hanging="992"/>
      </w:pPr>
    </w:lvl>
    <w:lvl w:ilvl="4">
      <w:numFmt w:val="bullet"/>
      <w:lvlText w:val="•"/>
      <w:lvlJc w:val="left"/>
      <w:pPr>
        <w:ind w:left="1392" w:hanging="992"/>
      </w:pPr>
    </w:lvl>
    <w:lvl w:ilvl="5">
      <w:numFmt w:val="bullet"/>
      <w:lvlText w:val="•"/>
      <w:lvlJc w:val="left"/>
      <w:pPr>
        <w:ind w:left="1490" w:hanging="992"/>
      </w:pPr>
    </w:lvl>
    <w:lvl w:ilvl="6">
      <w:numFmt w:val="bullet"/>
      <w:lvlText w:val="•"/>
      <w:lvlJc w:val="left"/>
      <w:pPr>
        <w:ind w:left="1588" w:hanging="992"/>
      </w:pPr>
    </w:lvl>
    <w:lvl w:ilvl="7">
      <w:numFmt w:val="bullet"/>
      <w:lvlText w:val="•"/>
      <w:lvlJc w:val="left"/>
      <w:pPr>
        <w:ind w:left="1687" w:hanging="992"/>
      </w:pPr>
    </w:lvl>
    <w:lvl w:ilvl="8">
      <w:numFmt w:val="bullet"/>
      <w:lvlText w:val="•"/>
      <w:lvlJc w:val="left"/>
      <w:pPr>
        <w:ind w:left="1785" w:hanging="992"/>
      </w:pPr>
    </w:lvl>
  </w:abstractNum>
  <w:abstractNum w:abstractNumId="3" w15:restartNumberingAfterBreak="0">
    <w:nsid w:val="00000405"/>
    <w:multiLevelType w:val="multilevel"/>
    <w:tmpl w:val="FFFFFFFF"/>
    <w:lvl w:ilvl="0">
      <w:start w:val="5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4" w15:restartNumberingAfterBreak="0">
    <w:nsid w:val="00000406"/>
    <w:multiLevelType w:val="multilevel"/>
    <w:tmpl w:val="FFFFFFFF"/>
    <w:lvl w:ilvl="0">
      <w:start w:val="5"/>
      <w:numFmt w:val="decimal"/>
      <w:lvlText w:val="%1"/>
      <w:lvlJc w:val="left"/>
      <w:pPr>
        <w:ind w:left="2093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093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093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01" w:hanging="992"/>
      </w:pPr>
    </w:lvl>
    <w:lvl w:ilvl="4">
      <w:numFmt w:val="bullet"/>
      <w:lvlText w:val="•"/>
      <w:lvlJc w:val="left"/>
      <w:pPr>
        <w:ind w:left="5168" w:hanging="992"/>
      </w:pPr>
    </w:lvl>
    <w:lvl w:ilvl="5">
      <w:numFmt w:val="bullet"/>
      <w:lvlText w:val="•"/>
      <w:lvlJc w:val="left"/>
      <w:pPr>
        <w:ind w:left="5935" w:hanging="992"/>
      </w:pPr>
    </w:lvl>
    <w:lvl w:ilvl="6">
      <w:numFmt w:val="bullet"/>
      <w:lvlText w:val="•"/>
      <w:lvlJc w:val="left"/>
      <w:pPr>
        <w:ind w:left="6702" w:hanging="992"/>
      </w:pPr>
    </w:lvl>
    <w:lvl w:ilvl="7">
      <w:numFmt w:val="bullet"/>
      <w:lvlText w:val="•"/>
      <w:lvlJc w:val="left"/>
      <w:pPr>
        <w:ind w:left="7469" w:hanging="992"/>
      </w:pPr>
    </w:lvl>
    <w:lvl w:ilvl="8">
      <w:numFmt w:val="bullet"/>
      <w:lvlText w:val="•"/>
      <w:lvlJc w:val="left"/>
      <w:pPr>
        <w:ind w:left="8236" w:hanging="992"/>
      </w:pPr>
    </w:lvl>
  </w:abstractNum>
  <w:abstractNum w:abstractNumId="5" w15:restartNumberingAfterBreak="0">
    <w:nsid w:val="00000407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6" w15:restartNumberingAfterBreak="0">
    <w:nsid w:val="00000408"/>
    <w:multiLevelType w:val="multilevel"/>
    <w:tmpl w:val="FFFFFFFF"/>
    <w:lvl w:ilvl="0">
      <w:start w:val="6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36" w:hanging="85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7" w15:restartNumberingAfterBreak="0">
    <w:nsid w:val="00000409"/>
    <w:multiLevelType w:val="multilevel"/>
    <w:tmpl w:val="FFFFFFFF"/>
    <w:lvl w:ilvl="0">
      <w:start w:val="7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3170" w:hanging="1136"/>
      </w:pPr>
    </w:lvl>
    <w:lvl w:ilvl="3">
      <w:numFmt w:val="bullet"/>
      <w:lvlText w:val="•"/>
      <w:lvlJc w:val="left"/>
      <w:pPr>
        <w:ind w:left="3995" w:hanging="1136"/>
      </w:pPr>
    </w:lvl>
    <w:lvl w:ilvl="4">
      <w:numFmt w:val="bullet"/>
      <w:lvlText w:val="•"/>
      <w:lvlJc w:val="left"/>
      <w:pPr>
        <w:ind w:left="4820" w:hanging="1136"/>
      </w:pPr>
    </w:lvl>
    <w:lvl w:ilvl="5">
      <w:numFmt w:val="bullet"/>
      <w:lvlText w:val="•"/>
      <w:lvlJc w:val="left"/>
      <w:pPr>
        <w:ind w:left="5645" w:hanging="1136"/>
      </w:pPr>
    </w:lvl>
    <w:lvl w:ilvl="6">
      <w:numFmt w:val="bullet"/>
      <w:lvlText w:val="•"/>
      <w:lvlJc w:val="left"/>
      <w:pPr>
        <w:ind w:left="6470" w:hanging="1136"/>
      </w:pPr>
    </w:lvl>
    <w:lvl w:ilvl="7">
      <w:numFmt w:val="bullet"/>
      <w:lvlText w:val="•"/>
      <w:lvlJc w:val="left"/>
      <w:pPr>
        <w:ind w:left="7295" w:hanging="1136"/>
      </w:pPr>
    </w:lvl>
    <w:lvl w:ilvl="8">
      <w:numFmt w:val="bullet"/>
      <w:lvlText w:val="•"/>
      <w:lvlJc w:val="left"/>
      <w:pPr>
        <w:ind w:left="8120" w:hanging="1136"/>
      </w:pPr>
    </w:lvl>
  </w:abstractNum>
  <w:abstractNum w:abstractNumId="8" w15:restartNumberingAfterBreak="0">
    <w:nsid w:val="0000040A"/>
    <w:multiLevelType w:val="multilevel"/>
    <w:tmpl w:val="FFFFFFFF"/>
    <w:lvl w:ilvl="0">
      <w:start w:val="7"/>
      <w:numFmt w:val="decimal"/>
      <w:lvlText w:val="%1"/>
      <w:lvlJc w:val="left"/>
      <w:pPr>
        <w:ind w:left="2234" w:hanging="992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2234" w:hanging="992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4499" w:hanging="992"/>
      </w:pPr>
    </w:lvl>
    <w:lvl w:ilvl="4">
      <w:numFmt w:val="bullet"/>
      <w:lvlText w:val="•"/>
      <w:lvlJc w:val="left"/>
      <w:pPr>
        <w:ind w:left="5252" w:hanging="992"/>
      </w:pPr>
    </w:lvl>
    <w:lvl w:ilvl="5">
      <w:numFmt w:val="bullet"/>
      <w:lvlText w:val="•"/>
      <w:lvlJc w:val="left"/>
      <w:pPr>
        <w:ind w:left="6005" w:hanging="992"/>
      </w:pPr>
    </w:lvl>
    <w:lvl w:ilvl="6">
      <w:numFmt w:val="bullet"/>
      <w:lvlText w:val="•"/>
      <w:lvlJc w:val="left"/>
      <w:pPr>
        <w:ind w:left="6758" w:hanging="992"/>
      </w:pPr>
    </w:lvl>
    <w:lvl w:ilvl="7">
      <w:numFmt w:val="bullet"/>
      <w:lvlText w:val="•"/>
      <w:lvlJc w:val="left"/>
      <w:pPr>
        <w:ind w:left="7511" w:hanging="992"/>
      </w:pPr>
    </w:lvl>
    <w:lvl w:ilvl="8">
      <w:numFmt w:val="bullet"/>
      <w:lvlText w:val="•"/>
      <w:lvlJc w:val="left"/>
      <w:pPr>
        <w:ind w:left="8264" w:hanging="992"/>
      </w:pPr>
    </w:lvl>
  </w:abstractNum>
  <w:abstractNum w:abstractNumId="9" w15:restartNumberingAfterBreak="0">
    <w:nsid w:val="0000040B"/>
    <w:multiLevelType w:val="multilevel"/>
    <w:tmpl w:val="FFFFFFFF"/>
    <w:lvl w:ilvl="0">
      <w:start w:val="8"/>
      <w:numFmt w:val="decimal"/>
      <w:lvlText w:val="%1"/>
      <w:lvlJc w:val="left"/>
      <w:pPr>
        <w:ind w:left="1241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1951" w:hanging="711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2943" w:hanging="992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3915" w:hanging="992"/>
      </w:pPr>
    </w:lvl>
    <w:lvl w:ilvl="5">
      <w:numFmt w:val="bullet"/>
      <w:lvlText w:val="•"/>
      <w:lvlJc w:val="left"/>
      <w:pPr>
        <w:ind w:left="4891" w:hanging="992"/>
      </w:pPr>
    </w:lvl>
    <w:lvl w:ilvl="6">
      <w:numFmt w:val="bullet"/>
      <w:lvlText w:val="•"/>
      <w:lvlJc w:val="left"/>
      <w:pPr>
        <w:ind w:left="5867" w:hanging="992"/>
      </w:pPr>
    </w:lvl>
    <w:lvl w:ilvl="7">
      <w:numFmt w:val="bullet"/>
      <w:lvlText w:val="•"/>
      <w:lvlJc w:val="left"/>
      <w:pPr>
        <w:ind w:left="6842" w:hanging="992"/>
      </w:pPr>
    </w:lvl>
    <w:lvl w:ilvl="8">
      <w:numFmt w:val="bullet"/>
      <w:lvlText w:val="•"/>
      <w:lvlJc w:val="left"/>
      <w:pPr>
        <w:ind w:left="7818" w:hanging="992"/>
      </w:pPr>
    </w:lvl>
  </w:abstractNum>
  <w:abstractNum w:abstractNumId="10" w15:restartNumberingAfterBreak="0">
    <w:nsid w:val="0000040C"/>
    <w:multiLevelType w:val="multilevel"/>
    <w:tmpl w:val="FFFFFFFF"/>
    <w:lvl w:ilvl="0">
      <w:start w:val="9"/>
      <w:numFmt w:val="decimal"/>
      <w:lvlText w:val="%1"/>
      <w:lvlJc w:val="left"/>
      <w:pPr>
        <w:ind w:left="1526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6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4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992"/>
      </w:pPr>
    </w:lvl>
    <w:lvl w:ilvl="4">
      <w:numFmt w:val="bullet"/>
      <w:lvlText w:val="•"/>
      <w:lvlJc w:val="left"/>
      <w:pPr>
        <w:ind w:left="4750" w:hanging="992"/>
      </w:pPr>
    </w:lvl>
    <w:lvl w:ilvl="5">
      <w:numFmt w:val="bullet"/>
      <w:lvlText w:val="•"/>
      <w:lvlJc w:val="left"/>
      <w:pPr>
        <w:ind w:left="5586" w:hanging="992"/>
      </w:pPr>
    </w:lvl>
    <w:lvl w:ilvl="6">
      <w:numFmt w:val="bullet"/>
      <w:lvlText w:val="•"/>
      <w:lvlJc w:val="left"/>
      <w:pPr>
        <w:ind w:left="6423" w:hanging="992"/>
      </w:pPr>
    </w:lvl>
    <w:lvl w:ilvl="7">
      <w:numFmt w:val="bullet"/>
      <w:lvlText w:val="•"/>
      <w:lvlJc w:val="left"/>
      <w:pPr>
        <w:ind w:left="7260" w:hanging="992"/>
      </w:pPr>
    </w:lvl>
    <w:lvl w:ilvl="8">
      <w:numFmt w:val="bullet"/>
      <w:lvlText w:val="•"/>
      <w:lvlJc w:val="left"/>
      <w:pPr>
        <w:ind w:left="8096" w:hanging="992"/>
      </w:pPr>
    </w:lvl>
  </w:abstractNum>
  <w:abstractNum w:abstractNumId="11" w15:restartNumberingAfterBreak="0">
    <w:nsid w:val="0000040D"/>
    <w:multiLevelType w:val="multilevel"/>
    <w:tmpl w:val="FFFFFFFF"/>
    <w:lvl w:ilvl="0">
      <w:start w:val="10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2" w15:restartNumberingAfterBreak="0">
    <w:nsid w:val="0000040E"/>
    <w:multiLevelType w:val="multilevel"/>
    <w:tmpl w:val="FFFFFFFF"/>
    <w:lvl w:ilvl="0">
      <w:start w:val="11"/>
      <w:numFmt w:val="decimal"/>
      <w:lvlText w:val="%1"/>
      <w:lvlJc w:val="left"/>
      <w:pPr>
        <w:ind w:left="993" w:hanging="99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93" w:hanging="99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993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235" w:hanging="994"/>
      </w:pPr>
    </w:lvl>
    <w:lvl w:ilvl="4">
      <w:numFmt w:val="bullet"/>
      <w:lvlText w:val="•"/>
      <w:lvlJc w:val="left"/>
      <w:pPr>
        <w:ind w:left="3980" w:hanging="994"/>
      </w:pPr>
    </w:lvl>
    <w:lvl w:ilvl="5">
      <w:numFmt w:val="bullet"/>
      <w:lvlText w:val="•"/>
      <w:lvlJc w:val="left"/>
      <w:pPr>
        <w:ind w:left="4725" w:hanging="994"/>
      </w:pPr>
    </w:lvl>
    <w:lvl w:ilvl="6">
      <w:numFmt w:val="bullet"/>
      <w:lvlText w:val="•"/>
      <w:lvlJc w:val="left"/>
      <w:pPr>
        <w:ind w:left="5470" w:hanging="994"/>
      </w:pPr>
    </w:lvl>
    <w:lvl w:ilvl="7">
      <w:numFmt w:val="bullet"/>
      <w:lvlText w:val="•"/>
      <w:lvlJc w:val="left"/>
      <w:pPr>
        <w:ind w:left="6215" w:hanging="994"/>
      </w:pPr>
    </w:lvl>
    <w:lvl w:ilvl="8">
      <w:numFmt w:val="bullet"/>
      <w:lvlText w:val="•"/>
      <w:lvlJc w:val="left"/>
      <w:pPr>
        <w:ind w:left="6960" w:hanging="994"/>
      </w:pPr>
    </w:lvl>
  </w:abstractNum>
  <w:abstractNum w:abstractNumId="13" w15:restartNumberingAfterBreak="0">
    <w:nsid w:val="0000040F"/>
    <w:multiLevelType w:val="multilevel"/>
    <w:tmpl w:val="FFFFFFFF"/>
    <w:lvl w:ilvl="0">
      <w:start w:val="12"/>
      <w:numFmt w:val="decimal"/>
      <w:lvlText w:val="%1"/>
      <w:lvlJc w:val="left"/>
      <w:pPr>
        <w:ind w:left="1241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41" w:hanging="850"/>
      </w:pPr>
      <w:rPr>
        <w:rFonts w:ascii="Arial" w:hAnsi="Arial" w:cs="Arial"/>
        <w:b w:val="0"/>
        <w:bCs w:val="0"/>
        <w:i w:val="0"/>
        <w:iCs w:val="0"/>
        <w:w w:val="100"/>
        <w:sz w:val="18"/>
        <w:szCs w:val="18"/>
      </w:rPr>
    </w:lvl>
    <w:lvl w:ilvl="2">
      <w:numFmt w:val="bullet"/>
      <w:lvlText w:val="•"/>
      <w:lvlJc w:val="left"/>
      <w:pPr>
        <w:ind w:left="2946" w:hanging="850"/>
      </w:pPr>
    </w:lvl>
    <w:lvl w:ilvl="3">
      <w:numFmt w:val="bullet"/>
      <w:lvlText w:val="•"/>
      <w:lvlJc w:val="left"/>
      <w:pPr>
        <w:ind w:left="3799" w:hanging="850"/>
      </w:pPr>
    </w:lvl>
    <w:lvl w:ilvl="4">
      <w:numFmt w:val="bullet"/>
      <w:lvlText w:val="•"/>
      <w:lvlJc w:val="left"/>
      <w:pPr>
        <w:ind w:left="4652" w:hanging="850"/>
      </w:pPr>
    </w:lvl>
    <w:lvl w:ilvl="5">
      <w:numFmt w:val="bullet"/>
      <w:lvlText w:val="•"/>
      <w:lvlJc w:val="left"/>
      <w:pPr>
        <w:ind w:left="5505" w:hanging="850"/>
      </w:pPr>
    </w:lvl>
    <w:lvl w:ilvl="6">
      <w:numFmt w:val="bullet"/>
      <w:lvlText w:val="•"/>
      <w:lvlJc w:val="left"/>
      <w:pPr>
        <w:ind w:left="6358" w:hanging="850"/>
      </w:pPr>
    </w:lvl>
    <w:lvl w:ilvl="7">
      <w:numFmt w:val="bullet"/>
      <w:lvlText w:val="•"/>
      <w:lvlJc w:val="left"/>
      <w:pPr>
        <w:ind w:left="7211" w:hanging="850"/>
      </w:pPr>
    </w:lvl>
    <w:lvl w:ilvl="8">
      <w:numFmt w:val="bullet"/>
      <w:lvlText w:val="•"/>
      <w:lvlJc w:val="left"/>
      <w:pPr>
        <w:ind w:left="8064" w:hanging="850"/>
      </w:pPr>
    </w:lvl>
  </w:abstractNum>
  <w:abstractNum w:abstractNumId="14" w15:restartNumberingAfterBreak="0">
    <w:nsid w:val="00000410"/>
    <w:multiLevelType w:val="multilevel"/>
    <w:tmpl w:val="FFFFFFFF"/>
    <w:lvl w:ilvl="0">
      <w:start w:val="14"/>
      <w:numFmt w:val="decimal"/>
      <w:lvlText w:val="%1"/>
      <w:lvlJc w:val="left"/>
      <w:pPr>
        <w:ind w:left="849" w:hanging="85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849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532" w:hanging="850"/>
      </w:pPr>
    </w:lvl>
    <w:lvl w:ilvl="3">
      <w:numFmt w:val="bullet"/>
      <w:lvlText w:val="•"/>
      <w:lvlJc w:val="left"/>
      <w:pPr>
        <w:ind w:left="3378" w:hanging="850"/>
      </w:pPr>
    </w:lvl>
    <w:lvl w:ilvl="4">
      <w:numFmt w:val="bullet"/>
      <w:lvlText w:val="•"/>
      <w:lvlJc w:val="left"/>
      <w:pPr>
        <w:ind w:left="4224" w:hanging="850"/>
      </w:pPr>
    </w:lvl>
    <w:lvl w:ilvl="5">
      <w:numFmt w:val="bullet"/>
      <w:lvlText w:val="•"/>
      <w:lvlJc w:val="left"/>
      <w:pPr>
        <w:ind w:left="5070" w:hanging="850"/>
      </w:pPr>
    </w:lvl>
    <w:lvl w:ilvl="6">
      <w:numFmt w:val="bullet"/>
      <w:lvlText w:val="•"/>
      <w:lvlJc w:val="left"/>
      <w:pPr>
        <w:ind w:left="5916" w:hanging="850"/>
      </w:pPr>
    </w:lvl>
    <w:lvl w:ilvl="7">
      <w:numFmt w:val="bullet"/>
      <w:lvlText w:val="•"/>
      <w:lvlJc w:val="left"/>
      <w:pPr>
        <w:ind w:left="6762" w:hanging="850"/>
      </w:pPr>
    </w:lvl>
    <w:lvl w:ilvl="8">
      <w:numFmt w:val="bullet"/>
      <w:lvlText w:val="•"/>
      <w:lvlJc w:val="left"/>
      <w:pPr>
        <w:ind w:left="7609" w:hanging="850"/>
      </w:pPr>
    </w:lvl>
  </w:abstractNum>
  <w:abstractNum w:abstractNumId="15" w15:restartNumberingAfterBreak="0">
    <w:nsid w:val="00000411"/>
    <w:multiLevelType w:val="multilevel"/>
    <w:tmpl w:val="FFFFFFFF"/>
    <w:lvl w:ilvl="0">
      <w:start w:val="15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365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962" w:hanging="1136"/>
      </w:pPr>
    </w:lvl>
    <w:lvl w:ilvl="5">
      <w:numFmt w:val="bullet"/>
      <w:lvlText w:val="•"/>
      <w:lvlJc w:val="left"/>
      <w:pPr>
        <w:ind w:left="5763" w:hanging="1136"/>
      </w:pPr>
    </w:lvl>
    <w:lvl w:ilvl="6">
      <w:numFmt w:val="bullet"/>
      <w:lvlText w:val="•"/>
      <w:lvlJc w:val="left"/>
      <w:pPr>
        <w:ind w:left="6565" w:hanging="1136"/>
      </w:pPr>
    </w:lvl>
    <w:lvl w:ilvl="7">
      <w:numFmt w:val="bullet"/>
      <w:lvlText w:val="•"/>
      <w:lvlJc w:val="left"/>
      <w:pPr>
        <w:ind w:left="7366" w:hanging="1136"/>
      </w:pPr>
    </w:lvl>
    <w:lvl w:ilvl="8">
      <w:numFmt w:val="bullet"/>
      <w:lvlText w:val="•"/>
      <w:lvlJc w:val="left"/>
      <w:pPr>
        <w:ind w:left="8167" w:hanging="1136"/>
      </w:pPr>
    </w:lvl>
  </w:abstractNum>
  <w:abstractNum w:abstractNumId="16" w15:restartNumberingAfterBreak="0">
    <w:nsid w:val="00000412"/>
    <w:multiLevelType w:val="multilevel"/>
    <w:tmpl w:val="FFFFFFFF"/>
    <w:lvl w:ilvl="0">
      <w:start w:val="16"/>
      <w:numFmt w:val="decimal"/>
      <w:lvlText w:val="%1"/>
      <w:lvlJc w:val="left"/>
      <w:pPr>
        <w:ind w:left="1522" w:hanging="113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522" w:hanging="113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7" w15:restartNumberingAfterBreak="0">
    <w:nsid w:val="00000413"/>
    <w:multiLevelType w:val="multilevel"/>
    <w:tmpl w:val="FFFFFFFF"/>
    <w:lvl w:ilvl="0">
      <w:start w:val="17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8" w15:restartNumberingAfterBreak="0">
    <w:nsid w:val="00000414"/>
    <w:multiLevelType w:val="multilevel"/>
    <w:tmpl w:val="FFFFFFFF"/>
    <w:lvl w:ilvl="0">
      <w:start w:val="18"/>
      <w:numFmt w:val="decimal"/>
      <w:lvlText w:val="%1"/>
      <w:lvlJc w:val="left"/>
      <w:pPr>
        <w:ind w:left="1236" w:hanging="85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850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2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2"/>
      </w:pPr>
    </w:lvl>
    <w:lvl w:ilvl="4">
      <w:numFmt w:val="bullet"/>
      <w:lvlText w:val="•"/>
      <w:lvlJc w:val="left"/>
      <w:pPr>
        <w:ind w:left="4736" w:hanging="992"/>
      </w:pPr>
    </w:lvl>
    <w:lvl w:ilvl="5">
      <w:numFmt w:val="bullet"/>
      <w:lvlText w:val="•"/>
      <w:lvlJc w:val="left"/>
      <w:pPr>
        <w:ind w:left="5575" w:hanging="992"/>
      </w:pPr>
    </w:lvl>
    <w:lvl w:ilvl="6">
      <w:numFmt w:val="bullet"/>
      <w:lvlText w:val="•"/>
      <w:lvlJc w:val="left"/>
      <w:pPr>
        <w:ind w:left="6414" w:hanging="992"/>
      </w:pPr>
    </w:lvl>
    <w:lvl w:ilvl="7">
      <w:numFmt w:val="bullet"/>
      <w:lvlText w:val="•"/>
      <w:lvlJc w:val="left"/>
      <w:pPr>
        <w:ind w:left="7253" w:hanging="992"/>
      </w:pPr>
    </w:lvl>
    <w:lvl w:ilvl="8">
      <w:numFmt w:val="bullet"/>
      <w:lvlText w:val="•"/>
      <w:lvlJc w:val="left"/>
      <w:pPr>
        <w:ind w:left="8092" w:hanging="992"/>
      </w:pPr>
    </w:lvl>
  </w:abstractNum>
  <w:abstractNum w:abstractNumId="19" w15:restartNumberingAfterBreak="0">
    <w:nsid w:val="00000415"/>
    <w:multiLevelType w:val="multilevel"/>
    <w:tmpl w:val="FFFFFFFF"/>
    <w:lvl w:ilvl="0">
      <w:start w:val="19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0" w15:restartNumberingAfterBreak="0">
    <w:nsid w:val="00000416"/>
    <w:multiLevelType w:val="multilevel"/>
    <w:tmpl w:val="FFFFFFFF"/>
    <w:lvl w:ilvl="0">
      <w:start w:val="20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0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897" w:hanging="994"/>
      </w:pPr>
    </w:lvl>
    <w:lvl w:ilvl="4">
      <w:numFmt w:val="bullet"/>
      <w:lvlText w:val="•"/>
      <w:lvlJc w:val="left"/>
      <w:pPr>
        <w:ind w:left="4736" w:hanging="994"/>
      </w:pPr>
    </w:lvl>
    <w:lvl w:ilvl="5">
      <w:numFmt w:val="bullet"/>
      <w:lvlText w:val="•"/>
      <w:lvlJc w:val="left"/>
      <w:pPr>
        <w:ind w:left="5575" w:hanging="994"/>
      </w:pPr>
    </w:lvl>
    <w:lvl w:ilvl="6">
      <w:numFmt w:val="bullet"/>
      <w:lvlText w:val="•"/>
      <w:lvlJc w:val="left"/>
      <w:pPr>
        <w:ind w:left="6414" w:hanging="994"/>
      </w:pPr>
    </w:lvl>
    <w:lvl w:ilvl="7">
      <w:numFmt w:val="bullet"/>
      <w:lvlText w:val="•"/>
      <w:lvlJc w:val="left"/>
      <w:pPr>
        <w:ind w:left="7253" w:hanging="994"/>
      </w:pPr>
    </w:lvl>
    <w:lvl w:ilvl="8">
      <w:numFmt w:val="bullet"/>
      <w:lvlText w:val="•"/>
      <w:lvlJc w:val="left"/>
      <w:pPr>
        <w:ind w:left="8092" w:hanging="994"/>
      </w:pPr>
    </w:lvl>
  </w:abstractNum>
  <w:abstractNum w:abstractNumId="21" w15:restartNumberingAfterBreak="0">
    <w:nsid w:val="00000417"/>
    <w:multiLevelType w:val="multilevel"/>
    <w:tmpl w:val="FFFFFFFF"/>
    <w:lvl w:ilvl="0">
      <w:start w:val="21"/>
      <w:numFmt w:val="decimal"/>
      <w:lvlText w:val="%1"/>
      <w:lvlJc w:val="left"/>
      <w:pPr>
        <w:ind w:left="1236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239" w:hanging="100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numFmt w:val="bullet"/>
      <w:lvlText w:val="•"/>
      <w:lvlJc w:val="left"/>
      <w:pPr>
        <w:ind w:left="3913" w:hanging="1004"/>
      </w:pPr>
    </w:lvl>
    <w:lvl w:ilvl="4">
      <w:numFmt w:val="bullet"/>
      <w:lvlText w:val="•"/>
      <w:lvlJc w:val="left"/>
      <w:pPr>
        <w:ind w:left="4750" w:hanging="1004"/>
      </w:pPr>
    </w:lvl>
    <w:lvl w:ilvl="5">
      <w:numFmt w:val="bullet"/>
      <w:lvlText w:val="•"/>
      <w:lvlJc w:val="left"/>
      <w:pPr>
        <w:ind w:left="5586" w:hanging="1004"/>
      </w:pPr>
    </w:lvl>
    <w:lvl w:ilvl="6">
      <w:numFmt w:val="bullet"/>
      <w:lvlText w:val="•"/>
      <w:lvlJc w:val="left"/>
      <w:pPr>
        <w:ind w:left="6423" w:hanging="1004"/>
      </w:pPr>
    </w:lvl>
    <w:lvl w:ilvl="7">
      <w:numFmt w:val="bullet"/>
      <w:lvlText w:val="•"/>
      <w:lvlJc w:val="left"/>
      <w:pPr>
        <w:ind w:left="7260" w:hanging="1004"/>
      </w:pPr>
    </w:lvl>
    <w:lvl w:ilvl="8">
      <w:numFmt w:val="bullet"/>
      <w:lvlText w:val="•"/>
      <w:lvlJc w:val="left"/>
      <w:pPr>
        <w:ind w:left="8096" w:hanging="1004"/>
      </w:pPr>
    </w:lvl>
  </w:abstractNum>
  <w:abstractNum w:abstractNumId="22" w15:restartNumberingAfterBreak="0">
    <w:nsid w:val="00000418"/>
    <w:multiLevelType w:val="multilevel"/>
    <w:tmpl w:val="FFFFFFFF"/>
    <w:lvl w:ilvl="0">
      <w:start w:val="22"/>
      <w:numFmt w:val="decimal"/>
      <w:lvlText w:val="%1"/>
      <w:lvlJc w:val="left"/>
      <w:pPr>
        <w:ind w:left="1133" w:hanging="773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133" w:hanging="773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start w:val="1"/>
      <w:numFmt w:val="decimal"/>
      <w:lvlText w:val="%1.%2.%3"/>
      <w:lvlJc w:val="left"/>
      <w:pPr>
        <w:ind w:left="2126" w:hanging="994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3">
      <w:start w:val="1"/>
      <w:numFmt w:val="decimal"/>
      <w:lvlText w:val="%1.%2.%3.%4"/>
      <w:lvlJc w:val="left"/>
      <w:pPr>
        <w:ind w:left="3262" w:hanging="1136"/>
      </w:pPr>
      <w:rPr>
        <w:rFonts w:ascii="Arial" w:hAnsi="Arial" w:cs="Arial"/>
        <w:b/>
        <w:bCs/>
        <w:i w:val="0"/>
        <w:iCs w:val="0"/>
        <w:color w:val="A6A6A6"/>
        <w:spacing w:val="-2"/>
        <w:w w:val="99"/>
        <w:sz w:val="18"/>
        <w:szCs w:val="18"/>
      </w:rPr>
    </w:lvl>
    <w:lvl w:ilvl="4">
      <w:numFmt w:val="bullet"/>
      <w:lvlText w:val="•"/>
      <w:lvlJc w:val="left"/>
      <w:pPr>
        <w:ind w:left="4841" w:hanging="1136"/>
      </w:pPr>
    </w:lvl>
    <w:lvl w:ilvl="5">
      <w:numFmt w:val="bullet"/>
      <w:lvlText w:val="•"/>
      <w:lvlJc w:val="left"/>
      <w:pPr>
        <w:ind w:left="5632" w:hanging="1136"/>
      </w:pPr>
    </w:lvl>
    <w:lvl w:ilvl="6">
      <w:numFmt w:val="bullet"/>
      <w:lvlText w:val="•"/>
      <w:lvlJc w:val="left"/>
      <w:pPr>
        <w:ind w:left="6422" w:hanging="1136"/>
      </w:pPr>
    </w:lvl>
    <w:lvl w:ilvl="7">
      <w:numFmt w:val="bullet"/>
      <w:lvlText w:val="•"/>
      <w:lvlJc w:val="left"/>
      <w:pPr>
        <w:ind w:left="7213" w:hanging="1136"/>
      </w:pPr>
    </w:lvl>
    <w:lvl w:ilvl="8">
      <w:numFmt w:val="bullet"/>
      <w:lvlText w:val="•"/>
      <w:lvlJc w:val="left"/>
      <w:pPr>
        <w:ind w:left="8003" w:hanging="1136"/>
      </w:pPr>
    </w:lvl>
  </w:abstractNum>
  <w:abstractNum w:abstractNumId="23" w15:restartNumberingAfterBreak="0">
    <w:nsid w:val="00000419"/>
    <w:multiLevelType w:val="multilevel"/>
    <w:tmpl w:val="FFFFFFFF"/>
    <w:lvl w:ilvl="0">
      <w:start w:val="23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4" w15:restartNumberingAfterBreak="0">
    <w:nsid w:val="0000041A"/>
    <w:multiLevelType w:val="multilevel"/>
    <w:tmpl w:val="FFFFFFFF"/>
    <w:lvl w:ilvl="0">
      <w:start w:val="24"/>
      <w:numFmt w:val="decimal"/>
      <w:lvlText w:val="%1"/>
      <w:lvlJc w:val="left"/>
      <w:pPr>
        <w:ind w:left="1236" w:hanging="706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236" w:hanging="706"/>
      </w:pPr>
      <w:rPr>
        <w:rFonts w:ascii="Arial" w:hAnsi="Arial" w:cs="Arial"/>
        <w:b/>
        <w:bCs/>
        <w:i w:val="0"/>
        <w:iCs w:val="0"/>
        <w:color w:val="A6A6A6"/>
        <w:w w:val="99"/>
        <w:sz w:val="18"/>
        <w:szCs w:val="18"/>
      </w:rPr>
    </w:lvl>
    <w:lvl w:ilvl="2">
      <w:numFmt w:val="bullet"/>
      <w:lvlText w:val="•"/>
      <w:lvlJc w:val="left"/>
      <w:pPr>
        <w:ind w:left="2946" w:hanging="706"/>
      </w:pPr>
    </w:lvl>
    <w:lvl w:ilvl="3">
      <w:numFmt w:val="bullet"/>
      <w:lvlText w:val="•"/>
      <w:lvlJc w:val="left"/>
      <w:pPr>
        <w:ind w:left="3799" w:hanging="706"/>
      </w:pPr>
    </w:lvl>
    <w:lvl w:ilvl="4">
      <w:numFmt w:val="bullet"/>
      <w:lvlText w:val="•"/>
      <w:lvlJc w:val="left"/>
      <w:pPr>
        <w:ind w:left="4652" w:hanging="706"/>
      </w:pPr>
    </w:lvl>
    <w:lvl w:ilvl="5">
      <w:numFmt w:val="bullet"/>
      <w:lvlText w:val="•"/>
      <w:lvlJc w:val="left"/>
      <w:pPr>
        <w:ind w:left="5505" w:hanging="706"/>
      </w:pPr>
    </w:lvl>
    <w:lvl w:ilvl="6">
      <w:numFmt w:val="bullet"/>
      <w:lvlText w:val="•"/>
      <w:lvlJc w:val="left"/>
      <w:pPr>
        <w:ind w:left="6358" w:hanging="706"/>
      </w:pPr>
    </w:lvl>
    <w:lvl w:ilvl="7">
      <w:numFmt w:val="bullet"/>
      <w:lvlText w:val="•"/>
      <w:lvlJc w:val="left"/>
      <w:pPr>
        <w:ind w:left="7211" w:hanging="706"/>
      </w:pPr>
    </w:lvl>
    <w:lvl w:ilvl="8">
      <w:numFmt w:val="bullet"/>
      <w:lvlText w:val="•"/>
      <w:lvlJc w:val="left"/>
      <w:pPr>
        <w:ind w:left="8064" w:hanging="706"/>
      </w:pPr>
    </w:lvl>
  </w:abstractNum>
  <w:abstractNum w:abstractNumId="25" w15:restartNumberingAfterBreak="0">
    <w:nsid w:val="0658167E"/>
    <w:multiLevelType w:val="hybridMultilevel"/>
    <w:tmpl w:val="77E4C796"/>
    <w:lvl w:ilvl="0" w:tplc="FFFFFFFF">
      <w:start w:val="1"/>
      <w:numFmt w:val="lowerLetter"/>
      <w:lvlText w:val="%1)"/>
      <w:lvlJc w:val="left"/>
      <w:pPr>
        <w:ind w:left="2498" w:hanging="360"/>
      </w:pPr>
      <w:rPr>
        <w:rFonts w:ascii="Cambria Math" w:hAnsi="Cambria Math" w:cs="Cambria Math" w:hint="default"/>
      </w:rPr>
    </w:lvl>
    <w:lvl w:ilvl="1" w:tplc="FFFFFFFF" w:tentative="1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6" w15:restartNumberingAfterBreak="0">
    <w:nsid w:val="220312E5"/>
    <w:multiLevelType w:val="hybridMultilevel"/>
    <w:tmpl w:val="21D68F76"/>
    <w:lvl w:ilvl="0" w:tplc="03DC899E">
      <w:start w:val="1"/>
      <w:numFmt w:val="lowerLetter"/>
      <w:lvlText w:val="%1)"/>
      <w:lvlJc w:val="left"/>
      <w:pPr>
        <w:ind w:left="2498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3218" w:hanging="360"/>
      </w:pPr>
    </w:lvl>
    <w:lvl w:ilvl="2" w:tplc="0410001B" w:tentative="1">
      <w:start w:val="1"/>
      <w:numFmt w:val="lowerRoman"/>
      <w:lvlText w:val="%3."/>
      <w:lvlJc w:val="right"/>
      <w:pPr>
        <w:ind w:left="3938" w:hanging="180"/>
      </w:pPr>
    </w:lvl>
    <w:lvl w:ilvl="3" w:tplc="0410000F" w:tentative="1">
      <w:start w:val="1"/>
      <w:numFmt w:val="decimal"/>
      <w:lvlText w:val="%4."/>
      <w:lvlJc w:val="left"/>
      <w:pPr>
        <w:ind w:left="4658" w:hanging="360"/>
      </w:pPr>
    </w:lvl>
    <w:lvl w:ilvl="4" w:tplc="04100019" w:tentative="1">
      <w:start w:val="1"/>
      <w:numFmt w:val="lowerLetter"/>
      <w:lvlText w:val="%5."/>
      <w:lvlJc w:val="left"/>
      <w:pPr>
        <w:ind w:left="5378" w:hanging="360"/>
      </w:pPr>
    </w:lvl>
    <w:lvl w:ilvl="5" w:tplc="0410001B" w:tentative="1">
      <w:start w:val="1"/>
      <w:numFmt w:val="lowerRoman"/>
      <w:lvlText w:val="%6."/>
      <w:lvlJc w:val="right"/>
      <w:pPr>
        <w:ind w:left="6098" w:hanging="180"/>
      </w:pPr>
    </w:lvl>
    <w:lvl w:ilvl="6" w:tplc="0410000F" w:tentative="1">
      <w:start w:val="1"/>
      <w:numFmt w:val="decimal"/>
      <w:lvlText w:val="%7."/>
      <w:lvlJc w:val="left"/>
      <w:pPr>
        <w:ind w:left="6818" w:hanging="360"/>
      </w:pPr>
    </w:lvl>
    <w:lvl w:ilvl="7" w:tplc="04100019" w:tentative="1">
      <w:start w:val="1"/>
      <w:numFmt w:val="lowerLetter"/>
      <w:lvlText w:val="%8."/>
      <w:lvlJc w:val="left"/>
      <w:pPr>
        <w:ind w:left="7538" w:hanging="360"/>
      </w:pPr>
    </w:lvl>
    <w:lvl w:ilvl="8" w:tplc="0410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27" w15:restartNumberingAfterBreak="0">
    <w:nsid w:val="2B1803DC"/>
    <w:multiLevelType w:val="hybridMultilevel"/>
    <w:tmpl w:val="DD967348"/>
    <w:lvl w:ilvl="0" w:tplc="81180FF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3B53A6"/>
    <w:multiLevelType w:val="multilevel"/>
    <w:tmpl w:val="9054822E"/>
    <w:lvl w:ilvl="0">
      <w:start w:val="1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24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6" w:hanging="1800"/>
      </w:pPr>
      <w:rPr>
        <w:rFonts w:hint="default"/>
      </w:rPr>
    </w:lvl>
  </w:abstractNum>
  <w:abstractNum w:abstractNumId="29" w15:restartNumberingAfterBreak="0">
    <w:nsid w:val="5E9C6109"/>
    <w:multiLevelType w:val="hybridMultilevel"/>
    <w:tmpl w:val="4D88E960"/>
    <w:lvl w:ilvl="0" w:tplc="8CF4E5B0">
      <w:start w:val="4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6F04BF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9A7706F"/>
    <w:multiLevelType w:val="multilevel"/>
    <w:tmpl w:val="67FCC6F8"/>
    <w:lvl w:ilvl="0">
      <w:start w:val="1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8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800"/>
      </w:pPr>
      <w:rPr>
        <w:rFonts w:hint="default"/>
      </w:rPr>
    </w:lvl>
  </w:abstractNum>
  <w:abstractNum w:abstractNumId="32" w15:restartNumberingAfterBreak="0">
    <w:nsid w:val="7076348A"/>
    <w:multiLevelType w:val="multilevel"/>
    <w:tmpl w:val="9AD6A554"/>
    <w:lvl w:ilvl="0">
      <w:start w:val="7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33" w15:restartNumberingAfterBreak="0">
    <w:nsid w:val="7EF67906"/>
    <w:multiLevelType w:val="multilevel"/>
    <w:tmpl w:val="FFFFFFFF"/>
    <w:lvl w:ilvl="0">
      <w:start w:val="1"/>
      <w:numFmt w:val="lowerLetter"/>
      <w:lvlText w:val="%1"/>
      <w:lvlJc w:val="left"/>
      <w:pPr>
        <w:ind w:left="695" w:hanging="484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1052" w:hanging="484"/>
      </w:pPr>
      <w:rPr>
        <w:rFonts w:ascii="Arial" w:eastAsia="Times New Roman" w:hAnsi="Arial" w:cs="Arial" w:hint="default"/>
        <w:b/>
        <w:bCs/>
        <w:color w:val="auto"/>
        <w:spacing w:val="-4"/>
        <w:w w:val="100"/>
        <w:sz w:val="24"/>
        <w:szCs w:val="24"/>
      </w:rPr>
    </w:lvl>
    <w:lvl w:ilvl="2">
      <w:numFmt w:val="bullet"/>
      <w:lvlText w:val="•"/>
      <w:lvlJc w:val="left"/>
      <w:pPr>
        <w:ind w:left="2584" w:hanging="484"/>
      </w:pPr>
      <w:rPr>
        <w:rFonts w:hint="default"/>
      </w:rPr>
    </w:lvl>
    <w:lvl w:ilvl="3">
      <w:numFmt w:val="bullet"/>
      <w:lvlText w:val="•"/>
      <w:lvlJc w:val="left"/>
      <w:pPr>
        <w:ind w:left="3526" w:hanging="484"/>
      </w:pPr>
      <w:rPr>
        <w:rFonts w:hint="default"/>
      </w:rPr>
    </w:lvl>
    <w:lvl w:ilvl="4">
      <w:numFmt w:val="bullet"/>
      <w:lvlText w:val="•"/>
      <w:lvlJc w:val="left"/>
      <w:pPr>
        <w:ind w:left="4468" w:hanging="484"/>
      </w:pPr>
      <w:rPr>
        <w:rFonts w:hint="default"/>
      </w:rPr>
    </w:lvl>
    <w:lvl w:ilvl="5">
      <w:numFmt w:val="bullet"/>
      <w:lvlText w:val="•"/>
      <w:lvlJc w:val="left"/>
      <w:pPr>
        <w:ind w:left="5410" w:hanging="484"/>
      </w:pPr>
      <w:rPr>
        <w:rFonts w:hint="default"/>
      </w:rPr>
    </w:lvl>
    <w:lvl w:ilvl="6">
      <w:numFmt w:val="bullet"/>
      <w:lvlText w:val="•"/>
      <w:lvlJc w:val="left"/>
      <w:pPr>
        <w:ind w:left="6352" w:hanging="484"/>
      </w:pPr>
      <w:rPr>
        <w:rFonts w:hint="default"/>
      </w:rPr>
    </w:lvl>
    <w:lvl w:ilvl="7">
      <w:numFmt w:val="bullet"/>
      <w:lvlText w:val="•"/>
      <w:lvlJc w:val="left"/>
      <w:pPr>
        <w:ind w:left="7294" w:hanging="484"/>
      </w:pPr>
      <w:rPr>
        <w:rFonts w:hint="default"/>
      </w:rPr>
    </w:lvl>
    <w:lvl w:ilvl="8">
      <w:numFmt w:val="bullet"/>
      <w:lvlText w:val="•"/>
      <w:lvlJc w:val="left"/>
      <w:pPr>
        <w:ind w:left="8236" w:hanging="484"/>
      </w:pPr>
      <w:rPr>
        <w:rFonts w:hint="default"/>
      </w:rPr>
    </w:lvl>
  </w:abstractNum>
  <w:num w:numId="1">
    <w:abstractNumId w:val="24"/>
  </w:num>
  <w:num w:numId="2">
    <w:abstractNumId w:val="23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5"/>
  </w:num>
  <w:num w:numId="11">
    <w:abstractNumId w:val="14"/>
  </w:num>
  <w:num w:numId="12">
    <w:abstractNumId w:val="13"/>
  </w:num>
  <w:num w:numId="13">
    <w:abstractNumId w:val="12"/>
  </w:num>
  <w:num w:numId="14">
    <w:abstractNumId w:val="11"/>
  </w:num>
  <w:num w:numId="15">
    <w:abstractNumId w:val="1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30"/>
  </w:num>
  <w:num w:numId="28">
    <w:abstractNumId w:val="26"/>
  </w:num>
  <w:num w:numId="29">
    <w:abstractNumId w:val="25"/>
  </w:num>
  <w:num w:numId="30">
    <w:abstractNumId w:val="32"/>
  </w:num>
  <w:num w:numId="31">
    <w:abstractNumId w:val="31"/>
  </w:num>
  <w:num w:numId="32">
    <w:abstractNumId w:val="28"/>
  </w:num>
  <w:num w:numId="33">
    <w:abstractNumId w:val="29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340"/>
    <w:rsid w:val="00000032"/>
    <w:rsid w:val="0000656B"/>
    <w:rsid w:val="000165C2"/>
    <w:rsid w:val="000203CB"/>
    <w:rsid w:val="00023E74"/>
    <w:rsid w:val="00027366"/>
    <w:rsid w:val="00030B9A"/>
    <w:rsid w:val="00041CAA"/>
    <w:rsid w:val="000443EE"/>
    <w:rsid w:val="00044706"/>
    <w:rsid w:val="0006345E"/>
    <w:rsid w:val="000635AD"/>
    <w:rsid w:val="0006700F"/>
    <w:rsid w:val="00072FA9"/>
    <w:rsid w:val="00077D3A"/>
    <w:rsid w:val="000805FB"/>
    <w:rsid w:val="0008214D"/>
    <w:rsid w:val="00093211"/>
    <w:rsid w:val="00095F64"/>
    <w:rsid w:val="00096D42"/>
    <w:rsid w:val="00097D30"/>
    <w:rsid w:val="000A6EB6"/>
    <w:rsid w:val="000B7CFD"/>
    <w:rsid w:val="000C7991"/>
    <w:rsid w:val="000D18C3"/>
    <w:rsid w:val="000D39C5"/>
    <w:rsid w:val="000E303D"/>
    <w:rsid w:val="000E34EB"/>
    <w:rsid w:val="000E6D4D"/>
    <w:rsid w:val="000F0050"/>
    <w:rsid w:val="000F074B"/>
    <w:rsid w:val="000F18FC"/>
    <w:rsid w:val="00100D2D"/>
    <w:rsid w:val="00101185"/>
    <w:rsid w:val="00110C3C"/>
    <w:rsid w:val="00114594"/>
    <w:rsid w:val="001213FA"/>
    <w:rsid w:val="00124CB5"/>
    <w:rsid w:val="0013058A"/>
    <w:rsid w:val="00132A0B"/>
    <w:rsid w:val="0013777C"/>
    <w:rsid w:val="00140124"/>
    <w:rsid w:val="0014132A"/>
    <w:rsid w:val="00147616"/>
    <w:rsid w:val="00153823"/>
    <w:rsid w:val="00154F2F"/>
    <w:rsid w:val="00176999"/>
    <w:rsid w:val="001844D9"/>
    <w:rsid w:val="00184B93"/>
    <w:rsid w:val="00193819"/>
    <w:rsid w:val="00193FF9"/>
    <w:rsid w:val="0019443E"/>
    <w:rsid w:val="001944A8"/>
    <w:rsid w:val="001B1EEB"/>
    <w:rsid w:val="001B7FD9"/>
    <w:rsid w:val="001C64F2"/>
    <w:rsid w:val="001D168D"/>
    <w:rsid w:val="001D1904"/>
    <w:rsid w:val="001E766A"/>
    <w:rsid w:val="001F2400"/>
    <w:rsid w:val="001F594E"/>
    <w:rsid w:val="002055D5"/>
    <w:rsid w:val="00222380"/>
    <w:rsid w:val="002249E8"/>
    <w:rsid w:val="002322E8"/>
    <w:rsid w:val="00232AD6"/>
    <w:rsid w:val="00240C27"/>
    <w:rsid w:val="002478BE"/>
    <w:rsid w:val="002503D5"/>
    <w:rsid w:val="002555E1"/>
    <w:rsid w:val="00287095"/>
    <w:rsid w:val="00291777"/>
    <w:rsid w:val="002B025C"/>
    <w:rsid w:val="002B1F6F"/>
    <w:rsid w:val="002B5943"/>
    <w:rsid w:val="002B68A5"/>
    <w:rsid w:val="002C2A99"/>
    <w:rsid w:val="002D175E"/>
    <w:rsid w:val="002D3592"/>
    <w:rsid w:val="002D3C03"/>
    <w:rsid w:val="002D44BA"/>
    <w:rsid w:val="002E5055"/>
    <w:rsid w:val="002F0D91"/>
    <w:rsid w:val="002F19A8"/>
    <w:rsid w:val="002F1D77"/>
    <w:rsid w:val="002F2425"/>
    <w:rsid w:val="002F30DE"/>
    <w:rsid w:val="002F4357"/>
    <w:rsid w:val="002F731B"/>
    <w:rsid w:val="003035A4"/>
    <w:rsid w:val="003055A9"/>
    <w:rsid w:val="00307136"/>
    <w:rsid w:val="00326CB0"/>
    <w:rsid w:val="00330A49"/>
    <w:rsid w:val="00332A63"/>
    <w:rsid w:val="00332FB7"/>
    <w:rsid w:val="00335ACE"/>
    <w:rsid w:val="00357EA1"/>
    <w:rsid w:val="00364437"/>
    <w:rsid w:val="00367320"/>
    <w:rsid w:val="0038576B"/>
    <w:rsid w:val="003A2DFE"/>
    <w:rsid w:val="003A405A"/>
    <w:rsid w:val="003B5A3C"/>
    <w:rsid w:val="003B7B1A"/>
    <w:rsid w:val="003C65A3"/>
    <w:rsid w:val="003C756E"/>
    <w:rsid w:val="003C7886"/>
    <w:rsid w:val="003D62A5"/>
    <w:rsid w:val="003D6B19"/>
    <w:rsid w:val="003F14D4"/>
    <w:rsid w:val="003F4DEF"/>
    <w:rsid w:val="00401309"/>
    <w:rsid w:val="0040165C"/>
    <w:rsid w:val="00417964"/>
    <w:rsid w:val="004470A6"/>
    <w:rsid w:val="004658F3"/>
    <w:rsid w:val="00466EF5"/>
    <w:rsid w:val="00472843"/>
    <w:rsid w:val="0049252A"/>
    <w:rsid w:val="00492CBA"/>
    <w:rsid w:val="0049499A"/>
    <w:rsid w:val="00497D9E"/>
    <w:rsid w:val="004A3A98"/>
    <w:rsid w:val="004B20B9"/>
    <w:rsid w:val="004B3EB7"/>
    <w:rsid w:val="004B41CB"/>
    <w:rsid w:val="004B454B"/>
    <w:rsid w:val="004B5CE0"/>
    <w:rsid w:val="004C2DCF"/>
    <w:rsid w:val="004C3006"/>
    <w:rsid w:val="004C3EB4"/>
    <w:rsid w:val="004C7C31"/>
    <w:rsid w:val="004D37C9"/>
    <w:rsid w:val="004D654D"/>
    <w:rsid w:val="004E2A0D"/>
    <w:rsid w:val="004E2BD5"/>
    <w:rsid w:val="004E3486"/>
    <w:rsid w:val="004E5FA0"/>
    <w:rsid w:val="004E68E1"/>
    <w:rsid w:val="004E71D4"/>
    <w:rsid w:val="004E7901"/>
    <w:rsid w:val="004F0C7E"/>
    <w:rsid w:val="004F5563"/>
    <w:rsid w:val="00502CE4"/>
    <w:rsid w:val="00516ED9"/>
    <w:rsid w:val="00517245"/>
    <w:rsid w:val="00524D34"/>
    <w:rsid w:val="00530AB6"/>
    <w:rsid w:val="00540590"/>
    <w:rsid w:val="00546330"/>
    <w:rsid w:val="005553B0"/>
    <w:rsid w:val="00556C3B"/>
    <w:rsid w:val="0056108D"/>
    <w:rsid w:val="00571D71"/>
    <w:rsid w:val="00572824"/>
    <w:rsid w:val="005736D3"/>
    <w:rsid w:val="005745BF"/>
    <w:rsid w:val="00594D58"/>
    <w:rsid w:val="0059789D"/>
    <w:rsid w:val="005A3A38"/>
    <w:rsid w:val="005B177C"/>
    <w:rsid w:val="005B4086"/>
    <w:rsid w:val="005D1464"/>
    <w:rsid w:val="005D2D10"/>
    <w:rsid w:val="005D575E"/>
    <w:rsid w:val="005E1FF8"/>
    <w:rsid w:val="005F00B1"/>
    <w:rsid w:val="005F4054"/>
    <w:rsid w:val="005F57D7"/>
    <w:rsid w:val="00602A66"/>
    <w:rsid w:val="00613BAC"/>
    <w:rsid w:val="00615BD4"/>
    <w:rsid w:val="00616255"/>
    <w:rsid w:val="00627EA5"/>
    <w:rsid w:val="00630981"/>
    <w:rsid w:val="006328C0"/>
    <w:rsid w:val="00633156"/>
    <w:rsid w:val="00643653"/>
    <w:rsid w:val="0064786A"/>
    <w:rsid w:val="006512EA"/>
    <w:rsid w:val="006576A3"/>
    <w:rsid w:val="00660948"/>
    <w:rsid w:val="00661B0D"/>
    <w:rsid w:val="00663DBD"/>
    <w:rsid w:val="006670CD"/>
    <w:rsid w:val="0067042F"/>
    <w:rsid w:val="006759E1"/>
    <w:rsid w:val="00675C9D"/>
    <w:rsid w:val="00676306"/>
    <w:rsid w:val="00680C27"/>
    <w:rsid w:val="006836F5"/>
    <w:rsid w:val="0069372F"/>
    <w:rsid w:val="00697A8D"/>
    <w:rsid w:val="006A3CD2"/>
    <w:rsid w:val="006A5DA1"/>
    <w:rsid w:val="006A6E9C"/>
    <w:rsid w:val="006A7006"/>
    <w:rsid w:val="006B1696"/>
    <w:rsid w:val="006B326D"/>
    <w:rsid w:val="006C25AA"/>
    <w:rsid w:val="006C34F4"/>
    <w:rsid w:val="006E76F1"/>
    <w:rsid w:val="00700FD7"/>
    <w:rsid w:val="00701C91"/>
    <w:rsid w:val="0070270C"/>
    <w:rsid w:val="00711FA1"/>
    <w:rsid w:val="00713EED"/>
    <w:rsid w:val="007148F8"/>
    <w:rsid w:val="00725685"/>
    <w:rsid w:val="00731481"/>
    <w:rsid w:val="007335CB"/>
    <w:rsid w:val="00736205"/>
    <w:rsid w:val="00736809"/>
    <w:rsid w:val="00740B87"/>
    <w:rsid w:val="00742D8D"/>
    <w:rsid w:val="0074505B"/>
    <w:rsid w:val="00746034"/>
    <w:rsid w:val="00747C38"/>
    <w:rsid w:val="00750C67"/>
    <w:rsid w:val="00756EC6"/>
    <w:rsid w:val="00764530"/>
    <w:rsid w:val="00772F7C"/>
    <w:rsid w:val="00776D84"/>
    <w:rsid w:val="0077728D"/>
    <w:rsid w:val="00781688"/>
    <w:rsid w:val="0078268E"/>
    <w:rsid w:val="00782B8C"/>
    <w:rsid w:val="00791691"/>
    <w:rsid w:val="00792E30"/>
    <w:rsid w:val="007930B1"/>
    <w:rsid w:val="007A389E"/>
    <w:rsid w:val="007A64A0"/>
    <w:rsid w:val="007A77CD"/>
    <w:rsid w:val="007B1097"/>
    <w:rsid w:val="007B6FB1"/>
    <w:rsid w:val="007C03D0"/>
    <w:rsid w:val="007F2D8E"/>
    <w:rsid w:val="007F39FB"/>
    <w:rsid w:val="007F49D7"/>
    <w:rsid w:val="007F5E2D"/>
    <w:rsid w:val="00800D30"/>
    <w:rsid w:val="00802226"/>
    <w:rsid w:val="00802D63"/>
    <w:rsid w:val="00811EC6"/>
    <w:rsid w:val="008166D7"/>
    <w:rsid w:val="00862F3A"/>
    <w:rsid w:val="00867F43"/>
    <w:rsid w:val="0087174C"/>
    <w:rsid w:val="00877E3D"/>
    <w:rsid w:val="00882A6B"/>
    <w:rsid w:val="008867C2"/>
    <w:rsid w:val="00892228"/>
    <w:rsid w:val="00892340"/>
    <w:rsid w:val="00895168"/>
    <w:rsid w:val="008A2E72"/>
    <w:rsid w:val="008A60BE"/>
    <w:rsid w:val="008A7976"/>
    <w:rsid w:val="008C2FF3"/>
    <w:rsid w:val="008C3033"/>
    <w:rsid w:val="008C65DC"/>
    <w:rsid w:val="008D176C"/>
    <w:rsid w:val="008D668B"/>
    <w:rsid w:val="008D7B66"/>
    <w:rsid w:val="008E2657"/>
    <w:rsid w:val="008F05C7"/>
    <w:rsid w:val="008F2331"/>
    <w:rsid w:val="008F4EB7"/>
    <w:rsid w:val="008F56E1"/>
    <w:rsid w:val="008F7938"/>
    <w:rsid w:val="009044B2"/>
    <w:rsid w:val="009061E2"/>
    <w:rsid w:val="009105BB"/>
    <w:rsid w:val="00925375"/>
    <w:rsid w:val="00927B99"/>
    <w:rsid w:val="00936661"/>
    <w:rsid w:val="009367BA"/>
    <w:rsid w:val="00941F5F"/>
    <w:rsid w:val="0095341E"/>
    <w:rsid w:val="00957D5C"/>
    <w:rsid w:val="009712E6"/>
    <w:rsid w:val="0098210F"/>
    <w:rsid w:val="00992285"/>
    <w:rsid w:val="009944B3"/>
    <w:rsid w:val="009B1673"/>
    <w:rsid w:val="009B4056"/>
    <w:rsid w:val="009C0372"/>
    <w:rsid w:val="009E0144"/>
    <w:rsid w:val="009E224C"/>
    <w:rsid w:val="009E45DA"/>
    <w:rsid w:val="009F0CEE"/>
    <w:rsid w:val="009F3F03"/>
    <w:rsid w:val="009F5BAC"/>
    <w:rsid w:val="00A02163"/>
    <w:rsid w:val="00A028A4"/>
    <w:rsid w:val="00A04205"/>
    <w:rsid w:val="00A151E8"/>
    <w:rsid w:val="00A16A49"/>
    <w:rsid w:val="00A26082"/>
    <w:rsid w:val="00A347F7"/>
    <w:rsid w:val="00A41316"/>
    <w:rsid w:val="00A415F7"/>
    <w:rsid w:val="00A47A88"/>
    <w:rsid w:val="00A47E25"/>
    <w:rsid w:val="00A512A8"/>
    <w:rsid w:val="00A57AD5"/>
    <w:rsid w:val="00A67866"/>
    <w:rsid w:val="00A7236C"/>
    <w:rsid w:val="00A77014"/>
    <w:rsid w:val="00A8039F"/>
    <w:rsid w:val="00A821CF"/>
    <w:rsid w:val="00A83945"/>
    <w:rsid w:val="00A93081"/>
    <w:rsid w:val="00A9549E"/>
    <w:rsid w:val="00AA12DD"/>
    <w:rsid w:val="00AA2A2E"/>
    <w:rsid w:val="00AB78B6"/>
    <w:rsid w:val="00AC28FA"/>
    <w:rsid w:val="00AC3D90"/>
    <w:rsid w:val="00AC4C4B"/>
    <w:rsid w:val="00AC5324"/>
    <w:rsid w:val="00AC7781"/>
    <w:rsid w:val="00AD08F0"/>
    <w:rsid w:val="00AD0AA0"/>
    <w:rsid w:val="00AD2013"/>
    <w:rsid w:val="00AD65DA"/>
    <w:rsid w:val="00AE200A"/>
    <w:rsid w:val="00AE3819"/>
    <w:rsid w:val="00AE46D9"/>
    <w:rsid w:val="00AF24DA"/>
    <w:rsid w:val="00AF2629"/>
    <w:rsid w:val="00AF3201"/>
    <w:rsid w:val="00AF627E"/>
    <w:rsid w:val="00B0051A"/>
    <w:rsid w:val="00B01B1A"/>
    <w:rsid w:val="00B021AD"/>
    <w:rsid w:val="00B0289D"/>
    <w:rsid w:val="00B13870"/>
    <w:rsid w:val="00B15A78"/>
    <w:rsid w:val="00B2214D"/>
    <w:rsid w:val="00B2237B"/>
    <w:rsid w:val="00B273C2"/>
    <w:rsid w:val="00B33736"/>
    <w:rsid w:val="00B348ED"/>
    <w:rsid w:val="00B3786A"/>
    <w:rsid w:val="00B45CC3"/>
    <w:rsid w:val="00B467F0"/>
    <w:rsid w:val="00B552F9"/>
    <w:rsid w:val="00B7567D"/>
    <w:rsid w:val="00B9186A"/>
    <w:rsid w:val="00BA65AA"/>
    <w:rsid w:val="00BA7E63"/>
    <w:rsid w:val="00BB4C42"/>
    <w:rsid w:val="00BC0719"/>
    <w:rsid w:val="00C0768A"/>
    <w:rsid w:val="00C1012E"/>
    <w:rsid w:val="00C22C47"/>
    <w:rsid w:val="00C22E24"/>
    <w:rsid w:val="00C316A7"/>
    <w:rsid w:val="00C4021A"/>
    <w:rsid w:val="00C42BF5"/>
    <w:rsid w:val="00C46CFF"/>
    <w:rsid w:val="00C5486E"/>
    <w:rsid w:val="00C73272"/>
    <w:rsid w:val="00C7347D"/>
    <w:rsid w:val="00C74791"/>
    <w:rsid w:val="00C810E9"/>
    <w:rsid w:val="00C85CC5"/>
    <w:rsid w:val="00CB09EC"/>
    <w:rsid w:val="00CB3FD6"/>
    <w:rsid w:val="00CB4492"/>
    <w:rsid w:val="00CB589B"/>
    <w:rsid w:val="00CC002B"/>
    <w:rsid w:val="00CC1F4C"/>
    <w:rsid w:val="00CC6032"/>
    <w:rsid w:val="00CE790F"/>
    <w:rsid w:val="00CF3FE5"/>
    <w:rsid w:val="00D006C0"/>
    <w:rsid w:val="00D019F5"/>
    <w:rsid w:val="00D02CB7"/>
    <w:rsid w:val="00D03882"/>
    <w:rsid w:val="00D058B6"/>
    <w:rsid w:val="00D116BC"/>
    <w:rsid w:val="00D12113"/>
    <w:rsid w:val="00D1247E"/>
    <w:rsid w:val="00D2098A"/>
    <w:rsid w:val="00D24CFA"/>
    <w:rsid w:val="00D315DC"/>
    <w:rsid w:val="00D40DC6"/>
    <w:rsid w:val="00D40E0D"/>
    <w:rsid w:val="00D461DE"/>
    <w:rsid w:val="00D5372F"/>
    <w:rsid w:val="00D54E6C"/>
    <w:rsid w:val="00D61E5E"/>
    <w:rsid w:val="00D6603A"/>
    <w:rsid w:val="00D67DB2"/>
    <w:rsid w:val="00D70D56"/>
    <w:rsid w:val="00D7410F"/>
    <w:rsid w:val="00D902A3"/>
    <w:rsid w:val="00D921A5"/>
    <w:rsid w:val="00D94153"/>
    <w:rsid w:val="00D95899"/>
    <w:rsid w:val="00D96F45"/>
    <w:rsid w:val="00DA0708"/>
    <w:rsid w:val="00DA119A"/>
    <w:rsid w:val="00DA4C3B"/>
    <w:rsid w:val="00DA545E"/>
    <w:rsid w:val="00DA60FB"/>
    <w:rsid w:val="00DB23C6"/>
    <w:rsid w:val="00DC77BA"/>
    <w:rsid w:val="00DD4D20"/>
    <w:rsid w:val="00DE57D5"/>
    <w:rsid w:val="00DE5962"/>
    <w:rsid w:val="00DF550B"/>
    <w:rsid w:val="00E011FF"/>
    <w:rsid w:val="00E0172F"/>
    <w:rsid w:val="00E119BA"/>
    <w:rsid w:val="00E12830"/>
    <w:rsid w:val="00E1379D"/>
    <w:rsid w:val="00E158F1"/>
    <w:rsid w:val="00E17E82"/>
    <w:rsid w:val="00E27625"/>
    <w:rsid w:val="00E31711"/>
    <w:rsid w:val="00E445DE"/>
    <w:rsid w:val="00E5200D"/>
    <w:rsid w:val="00E534B5"/>
    <w:rsid w:val="00E5489D"/>
    <w:rsid w:val="00E6242B"/>
    <w:rsid w:val="00E76475"/>
    <w:rsid w:val="00E82432"/>
    <w:rsid w:val="00E85F42"/>
    <w:rsid w:val="00E8725A"/>
    <w:rsid w:val="00E8789D"/>
    <w:rsid w:val="00E9116E"/>
    <w:rsid w:val="00EA3CC7"/>
    <w:rsid w:val="00EA571E"/>
    <w:rsid w:val="00EA5AE4"/>
    <w:rsid w:val="00EB27FC"/>
    <w:rsid w:val="00EC0C43"/>
    <w:rsid w:val="00EC17CA"/>
    <w:rsid w:val="00EC3B6B"/>
    <w:rsid w:val="00EC40B1"/>
    <w:rsid w:val="00EC6DF0"/>
    <w:rsid w:val="00EC7280"/>
    <w:rsid w:val="00ED57FB"/>
    <w:rsid w:val="00EF0BF8"/>
    <w:rsid w:val="00F04340"/>
    <w:rsid w:val="00F13BA6"/>
    <w:rsid w:val="00F24FB3"/>
    <w:rsid w:val="00F30CC6"/>
    <w:rsid w:val="00F33428"/>
    <w:rsid w:val="00F37977"/>
    <w:rsid w:val="00F46644"/>
    <w:rsid w:val="00F511FD"/>
    <w:rsid w:val="00F56416"/>
    <w:rsid w:val="00F56A7D"/>
    <w:rsid w:val="00F65DF2"/>
    <w:rsid w:val="00F73E4B"/>
    <w:rsid w:val="00F74D86"/>
    <w:rsid w:val="00F87A07"/>
    <w:rsid w:val="00F932EA"/>
    <w:rsid w:val="00FA5EBC"/>
    <w:rsid w:val="00FB6A7A"/>
    <w:rsid w:val="00FB763D"/>
    <w:rsid w:val="00FC708D"/>
    <w:rsid w:val="00FC7EE9"/>
    <w:rsid w:val="00FD7D20"/>
    <w:rsid w:val="00FD7F20"/>
    <w:rsid w:val="00FE1237"/>
    <w:rsid w:val="00FF272C"/>
    <w:rsid w:val="00FF37FC"/>
    <w:rsid w:val="00FF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4C5004"/>
  <w14:defaultImageDpi w14:val="96"/>
  <w15:docId w15:val="{4C1DCF1B-668D-4805-A46C-9B03C39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Titolo1">
    <w:name w:val="heading 1"/>
    <w:basedOn w:val="Normale"/>
    <w:next w:val="Normale"/>
    <w:link w:val="Titolo1Carattere"/>
    <w:uiPriority w:val="1"/>
    <w:qFormat/>
    <w:pPr>
      <w:ind w:left="2243" w:right="2221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Corpotesto">
    <w:name w:val="Body Text"/>
    <w:basedOn w:val="Normale"/>
    <w:link w:val="CorpotestoCarattere"/>
    <w:uiPriority w:val="1"/>
    <w:qFormat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locked/>
    <w:rPr>
      <w:rFonts w:ascii="Arial" w:hAnsi="Arial" w:cs="Arial"/>
    </w:rPr>
  </w:style>
  <w:style w:type="paragraph" w:styleId="Paragrafoelenco">
    <w:name w:val="List Paragraph"/>
    <w:basedOn w:val="Normale"/>
    <w:uiPriority w:val="1"/>
    <w:qFormat/>
    <w:pPr>
      <w:spacing w:before="94"/>
      <w:ind w:left="590" w:hanging="362"/>
    </w:pPr>
    <w:rPr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04340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C85CC5"/>
    <w:pPr>
      <w:widowControl/>
      <w:tabs>
        <w:tab w:val="center" w:pos="4819"/>
        <w:tab w:val="right" w:pos="9638"/>
      </w:tabs>
      <w:autoSpaceDE/>
      <w:autoSpaceDN/>
      <w:adjustRightInd/>
    </w:pPr>
    <w:rPr>
      <w:rFonts w:ascii="Arial Narrow" w:hAnsi="Arial Narrow" w:cs="Mangal"/>
      <w:kern w:val="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85CC5"/>
    <w:rPr>
      <w:rFonts w:ascii="Arial Narrow" w:hAnsi="Arial Narrow" w:cs="Mangal"/>
      <w:kern w:val="2"/>
      <w:lang w:val="x-none" w:eastAsia="en-US"/>
    </w:rPr>
  </w:style>
  <w:style w:type="table" w:styleId="Grigliatabella">
    <w:name w:val="Table Grid"/>
    <w:basedOn w:val="Tabellanormale"/>
    <w:uiPriority w:val="39"/>
    <w:rsid w:val="00C85C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sid w:val="002D175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D175E"/>
    <w:pPr>
      <w:widowControl/>
      <w:autoSpaceDE/>
      <w:autoSpaceDN/>
      <w:adjustRightInd/>
      <w:spacing w:after="160"/>
    </w:pPr>
    <w:rPr>
      <w:rFonts w:ascii="Arial Narrow" w:eastAsia="Calibri" w:hAnsi="Arial Narrow" w:cs="Mangal"/>
      <w:kern w:val="2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D175E"/>
    <w:rPr>
      <w:rFonts w:ascii="Arial Narrow" w:eastAsia="Calibri" w:hAnsi="Arial Narrow" w:cs="Mangal"/>
      <w:kern w:val="2"/>
      <w:sz w:val="20"/>
      <w:szCs w:val="20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38576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76B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1379D"/>
    <w:pPr>
      <w:widowControl w:val="0"/>
      <w:autoSpaceDE w:val="0"/>
      <w:autoSpaceDN w:val="0"/>
      <w:adjustRightInd w:val="0"/>
      <w:spacing w:after="0"/>
    </w:pPr>
    <w:rPr>
      <w:rFonts w:ascii="Arial" w:eastAsiaTheme="minorEastAsia" w:hAnsi="Arial" w:cs="Arial"/>
      <w:b/>
      <w:bCs/>
      <w:kern w:val="0"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1379D"/>
    <w:rPr>
      <w:rFonts w:ascii="Arial" w:eastAsia="Calibri" w:hAnsi="Arial" w:cs="Arial"/>
      <w:b/>
      <w:bCs/>
      <w:kern w:val="2"/>
      <w:sz w:val="20"/>
      <w:szCs w:val="20"/>
      <w:lang w:eastAsia="en-US"/>
    </w:rPr>
  </w:style>
  <w:style w:type="paragraph" w:styleId="Revisione">
    <w:name w:val="Revision"/>
    <w:hidden/>
    <w:uiPriority w:val="99"/>
    <w:semiHidden/>
    <w:rsid w:val="00072FA9"/>
    <w:pPr>
      <w:spacing w:after="0" w:line="240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24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F40E0-6EA4-4FA2-9DB0-9F9AA9715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Luca Ferrara</dc:creator>
  <cp:keywords/>
  <dc:description/>
  <cp:lastModifiedBy>Monica Cerulli</cp:lastModifiedBy>
  <cp:revision>2</cp:revision>
  <cp:lastPrinted>2023-11-20T11:38:00Z</cp:lastPrinted>
  <dcterms:created xsi:type="dcterms:W3CDTF">2026-05-19T09:51:00Z</dcterms:created>
  <dcterms:modified xsi:type="dcterms:W3CDTF">2026-05-19T09:51:00Z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  <property fmtid="{D5CDD505-2E9C-101B-9397-08002B2CF9AE}" pid="3" name="Producer">
    <vt:lpwstr>Microsoft® Word 2010</vt:lpwstr>
  </property>
</Properties>
</file>